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72EAB" w14:textId="7529A497" w:rsidR="002F2B7B" w:rsidRPr="002F2B7B" w:rsidRDefault="002F2B7B" w:rsidP="002F2B7B">
      <w:pPr>
        <w:spacing w:before="120" w:after="120" w:line="276" w:lineRule="auto"/>
        <w:ind w:firstLine="20"/>
        <w:jc w:val="right"/>
        <w:rPr>
          <w:rFonts w:ascii="Arial" w:hAnsi="Arial" w:cs="Arial"/>
          <w:b/>
          <w:iCs/>
          <w:sz w:val="20"/>
          <w:szCs w:val="20"/>
        </w:rPr>
      </w:pPr>
      <w:r w:rsidRPr="002F2B7B">
        <w:rPr>
          <w:rFonts w:ascii="Arial" w:hAnsi="Arial" w:cs="Arial"/>
          <w:b/>
          <w:iCs/>
          <w:sz w:val="20"/>
          <w:szCs w:val="20"/>
        </w:rPr>
        <w:t xml:space="preserve">Załącznik nr </w:t>
      </w:r>
      <w:r w:rsidR="003F17DF">
        <w:rPr>
          <w:rFonts w:ascii="Arial" w:hAnsi="Arial" w:cs="Arial"/>
          <w:b/>
          <w:iCs/>
          <w:sz w:val="20"/>
          <w:szCs w:val="20"/>
        </w:rPr>
        <w:t>6</w:t>
      </w:r>
      <w:r w:rsidRPr="002F2B7B">
        <w:rPr>
          <w:rFonts w:ascii="Arial" w:hAnsi="Arial" w:cs="Arial"/>
          <w:b/>
          <w:iCs/>
          <w:sz w:val="20"/>
          <w:szCs w:val="20"/>
        </w:rPr>
        <w:t xml:space="preserve"> do SWZ</w:t>
      </w:r>
    </w:p>
    <w:p w14:paraId="6116356E" w14:textId="08F91EEB" w:rsidR="002F2B7B" w:rsidRPr="002F2B7B" w:rsidRDefault="002F2B7B" w:rsidP="002F2B7B">
      <w:pPr>
        <w:spacing w:before="120" w:after="120" w:line="276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2F2B7B">
        <w:rPr>
          <w:rFonts w:ascii="Arial" w:hAnsi="Arial" w:cs="Arial"/>
          <w:b/>
          <w:bCs/>
          <w:sz w:val="20"/>
          <w:szCs w:val="20"/>
        </w:rPr>
        <w:t>KZP/26/</w:t>
      </w:r>
      <w:r w:rsidR="003F17DF">
        <w:rPr>
          <w:rFonts w:ascii="Arial" w:hAnsi="Arial" w:cs="Arial"/>
          <w:b/>
          <w:bCs/>
          <w:sz w:val="20"/>
          <w:szCs w:val="20"/>
        </w:rPr>
        <w:t>12</w:t>
      </w:r>
      <w:r w:rsidRPr="002F2B7B">
        <w:rPr>
          <w:rFonts w:ascii="Arial" w:hAnsi="Arial" w:cs="Arial"/>
          <w:b/>
          <w:bCs/>
          <w:sz w:val="20"/>
          <w:szCs w:val="20"/>
        </w:rPr>
        <w:t>/202</w:t>
      </w:r>
      <w:r w:rsidR="00B24854">
        <w:rPr>
          <w:rFonts w:ascii="Arial" w:hAnsi="Arial" w:cs="Arial"/>
          <w:b/>
          <w:bCs/>
          <w:sz w:val="20"/>
          <w:szCs w:val="20"/>
        </w:rPr>
        <w:t>6</w:t>
      </w:r>
    </w:p>
    <w:p w14:paraId="2C0C989A" w14:textId="77777777" w:rsidR="002F2B7B" w:rsidRPr="002F2B7B" w:rsidRDefault="002F2B7B" w:rsidP="002F2B7B">
      <w:pPr>
        <w:rPr>
          <w:rFonts w:ascii="Arial" w:hAnsi="Arial" w:cs="Arial"/>
          <w:b/>
          <w:sz w:val="20"/>
          <w:szCs w:val="20"/>
        </w:rPr>
      </w:pPr>
      <w:r w:rsidRPr="002F2B7B">
        <w:rPr>
          <w:rFonts w:ascii="Arial" w:hAnsi="Arial" w:cs="Arial"/>
          <w:sz w:val="20"/>
          <w:szCs w:val="20"/>
        </w:rPr>
        <w:t xml:space="preserve">Nazwa i adres Wykonawcy:                                                                </w:t>
      </w:r>
      <w:r w:rsidRPr="002F2B7B">
        <w:rPr>
          <w:rFonts w:ascii="Arial" w:hAnsi="Arial" w:cs="Arial"/>
          <w:sz w:val="20"/>
          <w:szCs w:val="20"/>
        </w:rPr>
        <w:tab/>
      </w:r>
    </w:p>
    <w:p w14:paraId="7A47050A" w14:textId="77777777" w:rsidR="002F2B7B" w:rsidRPr="002F2B7B" w:rsidRDefault="002F2B7B" w:rsidP="002F2B7B">
      <w:pPr>
        <w:spacing w:before="120" w:after="120"/>
        <w:rPr>
          <w:rFonts w:ascii="Arial" w:hAnsi="Arial" w:cs="Arial"/>
          <w:b/>
          <w:sz w:val="20"/>
          <w:szCs w:val="20"/>
        </w:rPr>
      </w:pPr>
      <w:r w:rsidRPr="002F2B7B">
        <w:rPr>
          <w:rFonts w:ascii="Arial" w:hAnsi="Arial" w:cs="Arial"/>
          <w:sz w:val="20"/>
          <w:szCs w:val="20"/>
        </w:rPr>
        <w:t>............................................</w:t>
      </w:r>
    </w:p>
    <w:p w14:paraId="11993A36" w14:textId="77777777" w:rsidR="002F2B7B" w:rsidRPr="002F2B7B" w:rsidRDefault="002F2B7B" w:rsidP="002F2B7B">
      <w:pPr>
        <w:spacing w:before="120" w:after="120"/>
        <w:rPr>
          <w:rFonts w:ascii="Arial" w:hAnsi="Arial" w:cs="Arial"/>
          <w:sz w:val="20"/>
          <w:szCs w:val="20"/>
          <w:lang w:val="de-DE"/>
        </w:rPr>
      </w:pPr>
      <w:r w:rsidRPr="002F2B7B">
        <w:rPr>
          <w:rFonts w:ascii="Arial" w:hAnsi="Arial" w:cs="Arial"/>
          <w:sz w:val="20"/>
          <w:szCs w:val="20"/>
        </w:rPr>
        <w:t>............................................</w:t>
      </w:r>
    </w:p>
    <w:p w14:paraId="3E7EF7CA" w14:textId="0C3BEC8C" w:rsidR="002F2B7B" w:rsidRPr="002F2B7B" w:rsidRDefault="003F17DF" w:rsidP="002F2B7B">
      <w:pPr>
        <w:spacing w:before="120" w:after="120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NIP:………………………….</w:t>
      </w:r>
    </w:p>
    <w:p w14:paraId="6A75E8CD" w14:textId="67737CCA" w:rsidR="00AC3FB6" w:rsidRPr="002F2B7B" w:rsidRDefault="00AC3FB6" w:rsidP="00AC3FB6">
      <w:pPr>
        <w:outlineLvl w:val="0"/>
        <w:rPr>
          <w:rFonts w:ascii="Arial" w:hAnsi="Arial" w:cs="Arial"/>
          <w:i/>
          <w:sz w:val="20"/>
          <w:szCs w:val="20"/>
        </w:rPr>
      </w:pPr>
    </w:p>
    <w:p w14:paraId="4870E9D3" w14:textId="77777777" w:rsidR="00AC3FB6" w:rsidRPr="002F2B7B" w:rsidRDefault="00AC3FB6" w:rsidP="00AC3FB6">
      <w:pPr>
        <w:outlineLvl w:val="0"/>
        <w:rPr>
          <w:rFonts w:ascii="Arial" w:hAnsi="Arial" w:cs="Arial"/>
          <w:i/>
          <w:sz w:val="20"/>
          <w:szCs w:val="20"/>
        </w:rPr>
      </w:pPr>
    </w:p>
    <w:p w14:paraId="2EC7116E" w14:textId="77777777" w:rsidR="00AC3FB6" w:rsidRPr="002F2B7B" w:rsidRDefault="00AC3FB6" w:rsidP="00AC3FB6">
      <w:pPr>
        <w:outlineLvl w:val="0"/>
        <w:rPr>
          <w:rFonts w:ascii="Arial" w:hAnsi="Arial" w:cs="Arial"/>
          <w:i/>
          <w:sz w:val="20"/>
          <w:szCs w:val="20"/>
        </w:rPr>
      </w:pPr>
    </w:p>
    <w:p w14:paraId="24D7929A" w14:textId="77777777" w:rsidR="003F17DF" w:rsidRPr="003F17DF" w:rsidRDefault="003F17DF" w:rsidP="003F17DF">
      <w:pPr>
        <w:spacing w:before="120" w:after="1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F17DF">
        <w:rPr>
          <w:rFonts w:ascii="Arial" w:hAnsi="Arial" w:cs="Arial"/>
          <w:b/>
          <w:bCs/>
          <w:sz w:val="20"/>
          <w:szCs w:val="20"/>
          <w:u w:val="single"/>
        </w:rPr>
        <w:t>Wykaz osób skierowanych przez wykonawcę do realizacji zamówienia oraz informacja o podstawie do dysponowania tymi osobami</w:t>
      </w:r>
    </w:p>
    <w:p w14:paraId="0C3FE76F" w14:textId="77777777" w:rsidR="00AC3FB6" w:rsidRPr="003703A5" w:rsidRDefault="00AC3FB6" w:rsidP="00AC3FB6">
      <w:pPr>
        <w:contextualSpacing/>
        <w:rPr>
          <w:rFonts w:ascii="Calibri" w:hAnsi="Calibri" w:cs="Calibri"/>
          <w:sz w:val="10"/>
          <w:szCs w:val="18"/>
        </w:rPr>
      </w:pPr>
    </w:p>
    <w:tbl>
      <w:tblPr>
        <w:tblW w:w="103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835"/>
        <w:gridCol w:w="1701"/>
        <w:gridCol w:w="2410"/>
        <w:gridCol w:w="1560"/>
      </w:tblGrid>
      <w:tr w:rsidR="00AC3FB6" w:rsidRPr="003703A5" w14:paraId="3BF90A72" w14:textId="77777777" w:rsidTr="002F2B7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3BEF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03A5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DF28C" w14:textId="77777777" w:rsidR="00AC3FB6" w:rsidRPr="003703A5" w:rsidRDefault="00AC3FB6" w:rsidP="00E93545">
            <w:pPr>
              <w:ind w:left="-119" w:right="-108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03A5">
              <w:rPr>
                <w:rFonts w:ascii="Calibri" w:hAnsi="Calibri" w:cs="Calibri"/>
                <w:b/>
                <w:sz w:val="18"/>
                <w:szCs w:val="18"/>
              </w:rPr>
              <w:t>Imię i nazwisko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E3F0" w14:textId="77777777" w:rsidR="00AC3FB6" w:rsidRPr="003703A5" w:rsidRDefault="00AC3FB6" w:rsidP="00E93545">
            <w:pPr>
              <w:ind w:left="-108" w:right="-108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03A5">
              <w:rPr>
                <w:rFonts w:ascii="Calibri" w:hAnsi="Calibri" w:cs="Calibri"/>
                <w:b/>
                <w:sz w:val="18"/>
                <w:szCs w:val="18"/>
              </w:rPr>
              <w:t>Wykształcenie,</w:t>
            </w:r>
          </w:p>
          <w:p w14:paraId="5C7B4A6C" w14:textId="77777777" w:rsidR="00AC3FB6" w:rsidRPr="003703A5" w:rsidRDefault="00AC3FB6" w:rsidP="00E93545">
            <w:pPr>
              <w:ind w:left="-108" w:right="-108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kwalifikacje zawodowe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0215" w14:textId="77777777" w:rsidR="00AC3FB6" w:rsidRPr="00D90D86" w:rsidRDefault="00AC3FB6" w:rsidP="00E93545">
            <w:pPr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90D86">
              <w:rPr>
                <w:rFonts w:ascii="Calibri" w:hAnsi="Calibri" w:cs="Calibri"/>
                <w:b/>
                <w:sz w:val="18"/>
                <w:szCs w:val="18"/>
              </w:rPr>
              <w:t>Doświadczenie</w:t>
            </w:r>
          </w:p>
          <w:p w14:paraId="1FD381E0" w14:textId="77777777" w:rsidR="00AC3FB6" w:rsidRPr="00D90D86" w:rsidRDefault="00AC3FB6" w:rsidP="00E93545">
            <w:pPr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90D86">
              <w:rPr>
                <w:rFonts w:ascii="Calibri" w:hAnsi="Calibri" w:cs="Calibri"/>
                <w:b/>
                <w:sz w:val="18"/>
                <w:szCs w:val="18"/>
              </w:rPr>
              <w:t>zawodowe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223B" w14:textId="77777777" w:rsidR="00AC3FB6" w:rsidRPr="003703A5" w:rsidRDefault="00AC3FB6" w:rsidP="00E93545">
            <w:pPr>
              <w:ind w:left="-23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03A5">
              <w:rPr>
                <w:rFonts w:ascii="Calibri" w:hAnsi="Calibri" w:cs="Calibri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E4B9" w14:textId="77777777" w:rsidR="00AC3FB6" w:rsidRPr="003703A5" w:rsidRDefault="00AC3FB6" w:rsidP="00E93545">
            <w:pPr>
              <w:ind w:left="-108" w:right="-108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03A5">
              <w:rPr>
                <w:rFonts w:ascii="Calibri" w:hAnsi="Calibri" w:cs="Calibri"/>
                <w:b/>
                <w:sz w:val="18"/>
                <w:szCs w:val="18"/>
              </w:rPr>
              <w:t>Podstawa</w:t>
            </w:r>
          </w:p>
          <w:p w14:paraId="4EA660A4" w14:textId="77777777" w:rsidR="00AC3FB6" w:rsidRPr="003703A5" w:rsidRDefault="00AC3FB6" w:rsidP="00E93545">
            <w:pPr>
              <w:ind w:left="-108" w:right="-108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03A5">
              <w:rPr>
                <w:rFonts w:ascii="Calibri" w:hAnsi="Calibri" w:cs="Calibri"/>
                <w:b/>
                <w:sz w:val="18"/>
                <w:szCs w:val="18"/>
              </w:rPr>
              <w:t>dysponowania</w:t>
            </w:r>
          </w:p>
          <w:p w14:paraId="5FD64420" w14:textId="77777777" w:rsidR="00AC3FB6" w:rsidRPr="003703A5" w:rsidRDefault="00AC3FB6" w:rsidP="00E93545">
            <w:pPr>
              <w:ind w:left="-108" w:right="-108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03A5">
              <w:rPr>
                <w:rFonts w:ascii="Calibri" w:hAnsi="Calibri" w:cs="Calibri"/>
                <w:b/>
                <w:sz w:val="18"/>
                <w:szCs w:val="18"/>
              </w:rPr>
              <w:t>wskazanymi</w:t>
            </w:r>
          </w:p>
          <w:p w14:paraId="3A006394" w14:textId="02510CD0" w:rsidR="00AC3FB6" w:rsidRPr="003703A5" w:rsidRDefault="00AC3FB6" w:rsidP="00E93545">
            <w:pPr>
              <w:ind w:left="-108" w:right="-108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03A5">
              <w:rPr>
                <w:rFonts w:ascii="Calibri" w:hAnsi="Calibri" w:cs="Calibri"/>
                <w:b/>
                <w:sz w:val="18"/>
                <w:szCs w:val="18"/>
              </w:rPr>
              <w:t>osobami *</w:t>
            </w:r>
            <w:r w:rsidR="006C3016">
              <w:rPr>
                <w:rFonts w:ascii="Calibri" w:hAnsi="Calibri" w:cs="Calibri"/>
                <w:b/>
                <w:sz w:val="18"/>
                <w:szCs w:val="18"/>
              </w:rPr>
              <w:t>*</w:t>
            </w:r>
          </w:p>
        </w:tc>
      </w:tr>
      <w:tr w:rsidR="00AC3FB6" w:rsidRPr="003703A5" w14:paraId="3F441B78" w14:textId="77777777" w:rsidTr="002F2B7B">
        <w:trPr>
          <w:trHeight w:val="20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7D8C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1.</w:t>
            </w:r>
          </w:p>
          <w:p w14:paraId="4C673E4C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2FCDCCAA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531748C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C9B8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7576DCA" w14:textId="77777777" w:rsidR="00AC3FB6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01B9EF9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</w:t>
            </w:r>
          </w:p>
          <w:p w14:paraId="0EAE7FF7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E179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Wykształcenie:</w:t>
            </w:r>
          </w:p>
          <w:p w14:paraId="7A29C861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2FF920E2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……………………………………………………..</w:t>
            </w:r>
          </w:p>
          <w:p w14:paraId="036F4A4F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</w:t>
            </w:r>
          </w:p>
          <w:p w14:paraId="5F8261C2" w14:textId="77777777" w:rsidR="00AC3FB6" w:rsidRPr="003703A5" w:rsidRDefault="00AC3FB6" w:rsidP="00E93545">
            <w:pPr>
              <w:ind w:left="-23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27ED3DFF" w14:textId="77777777" w:rsidR="00AC3FB6" w:rsidRPr="003703A5" w:rsidRDefault="00AC3FB6" w:rsidP="00E93545">
            <w:pPr>
              <w:ind w:left="-23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kwalifikacje zawodowe:</w:t>
            </w:r>
          </w:p>
          <w:p w14:paraId="53703667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12E3F44C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…………………………………………………….</w:t>
            </w:r>
          </w:p>
          <w:p w14:paraId="4E1FCA25" w14:textId="77777777" w:rsidR="00AC3FB6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</w:t>
            </w:r>
          </w:p>
          <w:p w14:paraId="499BF5D1" w14:textId="77777777" w:rsidR="003F17DF" w:rsidRDefault="003F17DF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0FDC31F" w14:textId="1A544C44" w:rsidR="003F17DF" w:rsidRPr="003703A5" w:rsidRDefault="003F17DF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Znajomość języka angielskiego na poziomie </w:t>
            </w:r>
            <w:r w:rsidRPr="003F17DF">
              <w:rPr>
                <w:rFonts w:ascii="Calibri" w:hAnsi="Calibri" w:cs="Calibri"/>
                <w:sz w:val="18"/>
                <w:szCs w:val="18"/>
              </w:rPr>
              <w:t>co najmniej C2 zgodnie z Europejskim Systemem Opisu Kształcenia Językowego (CEFR)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</w:t>
            </w:r>
            <w:r w:rsidRPr="006C301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TAK/ NIE </w:t>
            </w:r>
            <w:r w:rsidR="006C3016" w:rsidRPr="006C3016">
              <w:rPr>
                <w:rFonts w:ascii="Calibri" w:hAnsi="Calibri" w:cs="Calibri"/>
                <w:b/>
                <w:bCs/>
                <w:sz w:val="18"/>
                <w:szCs w:val="18"/>
              </w:rPr>
              <w:t>*</w:t>
            </w:r>
          </w:p>
          <w:p w14:paraId="349AD2AC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3290D32C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D892" w14:textId="77777777" w:rsidR="00AC3FB6" w:rsidRDefault="00AC3FB6" w:rsidP="003F17DF">
            <w:pPr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72A70C70" w14:textId="2F9C2291" w:rsidR="00AC3FB6" w:rsidRPr="00D90D86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0D86">
              <w:rPr>
                <w:rFonts w:ascii="Calibri" w:hAnsi="Calibri" w:cs="Calibri"/>
                <w:sz w:val="18"/>
                <w:szCs w:val="18"/>
              </w:rPr>
              <w:t>…………………….</w:t>
            </w:r>
            <w:r w:rsidR="003F17DF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5DAC401B" w14:textId="3E3C844E" w:rsidR="003F17DF" w:rsidRDefault="003F17DF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</w:t>
            </w:r>
            <w:r w:rsidR="00AC3FB6" w:rsidRPr="00D90D86">
              <w:rPr>
                <w:rFonts w:ascii="Calibri" w:hAnsi="Calibri" w:cs="Calibri"/>
                <w:sz w:val="18"/>
                <w:szCs w:val="18"/>
              </w:rPr>
              <w:t>at</w:t>
            </w:r>
            <w:r>
              <w:rPr>
                <w:rFonts w:ascii="Calibri" w:hAnsi="Calibri" w:cs="Calibri"/>
                <w:sz w:val="18"/>
                <w:szCs w:val="18"/>
              </w:rPr>
              <w:t>, w tym:</w:t>
            </w:r>
          </w:p>
          <w:p w14:paraId="0D9515C2" w14:textId="2621508E" w:rsidR="00AC3FB6" w:rsidRPr="003703A5" w:rsidRDefault="003F17DF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……………miesięcy w prowadzeniu zajęć na poziomie szkolnictwa wyższego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6AB3" w14:textId="77777777" w:rsidR="00AC3FB6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</w:t>
            </w:r>
          </w:p>
          <w:p w14:paraId="0E97C4D1" w14:textId="77777777" w:rsidR="00AC3FB6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</w:t>
            </w:r>
          </w:p>
          <w:p w14:paraId="3FDD3448" w14:textId="77777777" w:rsidR="006C3016" w:rsidRDefault="006C301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EC44CEB" w14:textId="77777777" w:rsidR="006C3016" w:rsidRDefault="006C3016" w:rsidP="00E93545">
            <w:pPr>
              <w:contextualSpacing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  <w:r w:rsidRPr="006C3016">
              <w:rPr>
                <w:rFonts w:ascii="Calibri" w:hAnsi="Calibri" w:cs="Calibri"/>
                <w:iCs/>
                <w:sz w:val="18"/>
                <w:szCs w:val="18"/>
              </w:rPr>
              <w:t>doświadczenie w prowadzeniu zajęć w grupach oraz w przygotowywaniu i przeprowadzaniu procesu oceniania efektów uczenia się</w:t>
            </w:r>
          </w:p>
          <w:p w14:paraId="12BA29D9" w14:textId="7A6546A6" w:rsidR="006C3016" w:rsidRPr="006C3016" w:rsidRDefault="006C3016" w:rsidP="00E93545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C3016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TAK/NIE*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34FD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</w:p>
          <w:p w14:paraId="6FD18880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</w:p>
          <w:p w14:paraId="546E985A" w14:textId="77777777" w:rsidR="00AC3FB6" w:rsidRPr="003703A5" w:rsidRDefault="00AC3FB6" w:rsidP="00E93545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31D7864B" w14:textId="77777777" w:rsidR="00AC3FB6" w:rsidRPr="003703A5" w:rsidRDefault="00AC3FB6" w:rsidP="00E93545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3447BDAB" w14:textId="77777777" w:rsidR="00AC3FB6" w:rsidRPr="003703A5" w:rsidRDefault="00AC3FB6" w:rsidP="00E93545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</w:tc>
      </w:tr>
      <w:tr w:rsidR="00AC3FB6" w:rsidRPr="003703A5" w14:paraId="6C44866F" w14:textId="77777777" w:rsidTr="002F2B7B">
        <w:trPr>
          <w:trHeight w:val="20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95F9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Pr="003703A5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202C40F5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CC4C620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3F1B2A3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D81A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39542D3" w14:textId="77777777" w:rsidR="00AC3FB6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20316947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</w:t>
            </w:r>
          </w:p>
          <w:p w14:paraId="22A08D5B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9742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Wykształcenie:</w:t>
            </w:r>
          </w:p>
          <w:p w14:paraId="48C65F1F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7D3BFF2D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……………………………………………………..</w:t>
            </w:r>
          </w:p>
          <w:p w14:paraId="01B9562A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</w:t>
            </w:r>
          </w:p>
          <w:p w14:paraId="3E2B43A1" w14:textId="77777777" w:rsidR="00AC3FB6" w:rsidRPr="003703A5" w:rsidRDefault="00AC3FB6" w:rsidP="00E93545">
            <w:pPr>
              <w:ind w:left="-23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CCE3E13" w14:textId="77777777" w:rsidR="00AC3FB6" w:rsidRPr="003703A5" w:rsidRDefault="00AC3FB6" w:rsidP="00E93545">
            <w:pPr>
              <w:ind w:left="-23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kwalifikacje zawodowe:</w:t>
            </w:r>
          </w:p>
          <w:p w14:paraId="2F302D6E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664B9639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…………………………………………………….</w:t>
            </w:r>
          </w:p>
          <w:p w14:paraId="7CCEEA8F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</w:t>
            </w:r>
          </w:p>
          <w:p w14:paraId="290978B2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2EE88858" w14:textId="77777777" w:rsidR="006C3016" w:rsidRPr="003703A5" w:rsidRDefault="006C3016" w:rsidP="006C3016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Znajomość języka angielskiego na poziomie </w:t>
            </w:r>
            <w:r w:rsidRPr="003F17DF">
              <w:rPr>
                <w:rFonts w:ascii="Calibri" w:hAnsi="Calibri" w:cs="Calibri"/>
                <w:sz w:val="18"/>
                <w:szCs w:val="18"/>
              </w:rPr>
              <w:t>co najmniej C2 zgodnie z Europejskim Systemem Opisu Kształcenia Językowego (CEFR)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</w:t>
            </w:r>
            <w:r w:rsidRPr="006C3016">
              <w:rPr>
                <w:rFonts w:ascii="Calibri" w:hAnsi="Calibri" w:cs="Calibri"/>
                <w:b/>
                <w:bCs/>
                <w:sz w:val="18"/>
                <w:szCs w:val="18"/>
              </w:rPr>
              <w:t>TAK/ NIE *</w:t>
            </w:r>
          </w:p>
          <w:p w14:paraId="6B680B2B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6DE8" w14:textId="77777777" w:rsidR="00AC3FB6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2474C7CF" w14:textId="77777777" w:rsidR="00AC3FB6" w:rsidRDefault="00AC3FB6" w:rsidP="003F17DF">
            <w:pPr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0729AFC5" w14:textId="31A6640D" w:rsidR="003F17DF" w:rsidRP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F17DF">
              <w:rPr>
                <w:rFonts w:ascii="Calibri" w:hAnsi="Calibri" w:cs="Calibri"/>
                <w:sz w:val="18"/>
                <w:szCs w:val="18"/>
              </w:rPr>
              <w:t>………………….,</w:t>
            </w:r>
          </w:p>
          <w:p w14:paraId="6548BD48" w14:textId="77777777" w:rsidR="003F17DF" w:rsidRP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F17DF">
              <w:rPr>
                <w:rFonts w:ascii="Calibri" w:hAnsi="Calibri" w:cs="Calibri"/>
                <w:sz w:val="18"/>
                <w:szCs w:val="18"/>
              </w:rPr>
              <w:t>lat, w tym:</w:t>
            </w:r>
          </w:p>
          <w:p w14:paraId="48C58092" w14:textId="32924D25" w:rsidR="00AC3FB6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F17DF">
              <w:rPr>
                <w:rFonts w:ascii="Calibri" w:hAnsi="Calibri" w:cs="Calibri"/>
                <w:sz w:val="18"/>
                <w:szCs w:val="18"/>
              </w:rPr>
              <w:t>……………miesięcy w prowadzeniu zajęć na poziomie szkolnictwa wyższego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2AFE" w14:textId="77777777" w:rsidR="00AC3FB6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</w:t>
            </w:r>
          </w:p>
          <w:p w14:paraId="0572740B" w14:textId="77777777" w:rsidR="00AC3FB6" w:rsidRDefault="00AC3FB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</w:t>
            </w:r>
          </w:p>
          <w:p w14:paraId="6414D0BB" w14:textId="77777777" w:rsidR="006C3016" w:rsidRDefault="006C3016" w:rsidP="00E9354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D9873D2" w14:textId="77777777" w:rsidR="006C3016" w:rsidRDefault="006C3016" w:rsidP="006C3016">
            <w:pPr>
              <w:contextualSpacing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  <w:r w:rsidRPr="006C3016">
              <w:rPr>
                <w:rFonts w:ascii="Calibri" w:hAnsi="Calibri" w:cs="Calibri"/>
                <w:iCs/>
                <w:sz w:val="18"/>
                <w:szCs w:val="18"/>
              </w:rPr>
              <w:t>doświadczenie w prowadzeniu zajęć w grupach oraz w przygotowywaniu i przeprowadzaniu procesu oceniania efektów uczenia się</w:t>
            </w:r>
          </w:p>
          <w:p w14:paraId="0E9836D5" w14:textId="2CA0099F" w:rsidR="006C3016" w:rsidRPr="003703A5" w:rsidRDefault="006C3016" w:rsidP="006C3016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C3016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TAK/NIE*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33B8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</w:p>
          <w:p w14:paraId="37D8BF02" w14:textId="77777777" w:rsidR="00AC3FB6" w:rsidRPr="003703A5" w:rsidRDefault="00AC3FB6" w:rsidP="00E93545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</w:p>
          <w:p w14:paraId="11248D2B" w14:textId="77777777" w:rsidR="00AC3FB6" w:rsidRPr="003703A5" w:rsidRDefault="00AC3FB6" w:rsidP="00E93545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4248569B" w14:textId="77777777" w:rsidR="00AC3FB6" w:rsidRPr="003703A5" w:rsidRDefault="00AC3FB6" w:rsidP="00E93545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6C2F43AF" w14:textId="77777777" w:rsidR="00AC3FB6" w:rsidRPr="003703A5" w:rsidRDefault="00AC3FB6" w:rsidP="00E93545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</w:tc>
      </w:tr>
      <w:tr w:rsidR="003F17DF" w:rsidRPr="003703A5" w14:paraId="16EF2CDB" w14:textId="77777777" w:rsidTr="002F2B7B">
        <w:trPr>
          <w:trHeight w:val="20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058F" w14:textId="4EE6C65B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  <w:r w:rsidRPr="003703A5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6A5306BA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E360E3A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3652465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5D3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20D106AE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DFA11B0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</w:t>
            </w:r>
          </w:p>
          <w:p w14:paraId="5A31EE23" w14:textId="4D85438F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AEC0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Wykształcenie:</w:t>
            </w:r>
          </w:p>
          <w:p w14:paraId="4CA5C182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0DFD7631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……………………………………………………..</w:t>
            </w:r>
          </w:p>
          <w:p w14:paraId="4FABE0BC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</w:t>
            </w:r>
          </w:p>
          <w:p w14:paraId="0FD96936" w14:textId="77777777" w:rsidR="003F17DF" w:rsidRPr="003703A5" w:rsidRDefault="003F17DF" w:rsidP="003F17DF">
            <w:pPr>
              <w:ind w:left="-23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22A5F916" w14:textId="77777777" w:rsidR="003F17DF" w:rsidRPr="003703A5" w:rsidRDefault="003F17DF" w:rsidP="003F17DF">
            <w:pPr>
              <w:ind w:left="-23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kwalifikacje zawodowe:</w:t>
            </w:r>
          </w:p>
          <w:p w14:paraId="54518ADF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57496A99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…………………………………………………….</w:t>
            </w:r>
          </w:p>
          <w:p w14:paraId="368B4467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</w:t>
            </w:r>
          </w:p>
          <w:p w14:paraId="17CBEE93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29C36E37" w14:textId="77777777" w:rsidR="006C3016" w:rsidRPr="003703A5" w:rsidRDefault="006C3016" w:rsidP="006C3016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 xml:space="preserve">Znajomość języka angielskiego na poziomie </w:t>
            </w:r>
            <w:r w:rsidRPr="003F17DF">
              <w:rPr>
                <w:rFonts w:ascii="Calibri" w:hAnsi="Calibri" w:cs="Calibri"/>
                <w:sz w:val="18"/>
                <w:szCs w:val="18"/>
              </w:rPr>
              <w:t>co najmniej C2 zgodnie z Europejskim Systemem Opisu Kształcenia Językowego (CEFR)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</w:t>
            </w:r>
            <w:r w:rsidRPr="006C3016">
              <w:rPr>
                <w:rFonts w:ascii="Calibri" w:hAnsi="Calibri" w:cs="Calibri"/>
                <w:b/>
                <w:bCs/>
                <w:sz w:val="18"/>
                <w:szCs w:val="18"/>
              </w:rPr>
              <w:t>TAK/ NIE *</w:t>
            </w:r>
          </w:p>
          <w:p w14:paraId="48899E70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3800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F4D0D1F" w14:textId="77777777" w:rsidR="003F17DF" w:rsidRDefault="003F17DF" w:rsidP="003F17DF">
            <w:pPr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79FD5625" w14:textId="77777777" w:rsidR="003F17DF" w:rsidRP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F17DF">
              <w:rPr>
                <w:rFonts w:ascii="Calibri" w:hAnsi="Calibri" w:cs="Calibri"/>
                <w:sz w:val="18"/>
                <w:szCs w:val="18"/>
              </w:rPr>
              <w:t>………………….,</w:t>
            </w:r>
          </w:p>
          <w:p w14:paraId="06DEBB43" w14:textId="77777777" w:rsidR="003F17DF" w:rsidRP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F17DF">
              <w:rPr>
                <w:rFonts w:ascii="Calibri" w:hAnsi="Calibri" w:cs="Calibri"/>
                <w:sz w:val="18"/>
                <w:szCs w:val="18"/>
              </w:rPr>
              <w:t>lat, w tym:</w:t>
            </w:r>
          </w:p>
          <w:p w14:paraId="629013D7" w14:textId="29C2A985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F17DF">
              <w:rPr>
                <w:rFonts w:ascii="Calibri" w:hAnsi="Calibri" w:cs="Calibri"/>
                <w:sz w:val="18"/>
                <w:szCs w:val="18"/>
              </w:rPr>
              <w:t>……………miesięcy w prowadzeniu zajęć na poziomie szkolnictwa wyższego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254A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</w:t>
            </w:r>
          </w:p>
          <w:p w14:paraId="4BC5056B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</w:t>
            </w:r>
          </w:p>
          <w:p w14:paraId="69B6F441" w14:textId="77777777" w:rsidR="006C3016" w:rsidRDefault="006C3016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2AC55AEC" w14:textId="77777777" w:rsidR="006C3016" w:rsidRDefault="006C3016" w:rsidP="006C3016">
            <w:pPr>
              <w:contextualSpacing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  <w:r w:rsidRPr="006C3016">
              <w:rPr>
                <w:rFonts w:ascii="Calibri" w:hAnsi="Calibri" w:cs="Calibri"/>
                <w:iCs/>
                <w:sz w:val="18"/>
                <w:szCs w:val="18"/>
              </w:rPr>
              <w:t>doświadczenie w prowadzeniu zajęć w grupach oraz w przygotowywaniu i przeprowadzaniu procesu oceniania efektów uczenia się</w:t>
            </w:r>
          </w:p>
          <w:p w14:paraId="4C560130" w14:textId="703DEC7E" w:rsidR="006C3016" w:rsidRPr="003703A5" w:rsidRDefault="006C3016" w:rsidP="006C3016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C3016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TAK/NIE*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1AC2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</w:p>
          <w:p w14:paraId="02C67818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</w:p>
          <w:p w14:paraId="12F9EE9D" w14:textId="77777777" w:rsidR="003F17DF" w:rsidRPr="003703A5" w:rsidRDefault="003F17DF" w:rsidP="003F17DF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1943B1DD" w14:textId="77777777" w:rsidR="003F17DF" w:rsidRPr="003703A5" w:rsidRDefault="003F17DF" w:rsidP="003F17DF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1A785F5D" w14:textId="550B37F0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</w:tc>
      </w:tr>
      <w:tr w:rsidR="003F17DF" w:rsidRPr="003703A5" w14:paraId="0D69715D" w14:textId="77777777" w:rsidTr="002F2B7B">
        <w:trPr>
          <w:trHeight w:val="20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C430" w14:textId="72AF2788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  <w:r w:rsidRPr="003703A5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66DD4EDC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3273DA4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8E14681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8FC0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9BB840D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9C5D59E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</w:t>
            </w:r>
          </w:p>
          <w:p w14:paraId="355A9DAD" w14:textId="75A0E1A4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4937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Wykształcenie:</w:t>
            </w:r>
          </w:p>
          <w:p w14:paraId="0AEE878B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7BD29AB0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……………………………………………………..</w:t>
            </w:r>
          </w:p>
          <w:p w14:paraId="59853ECF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</w:t>
            </w:r>
          </w:p>
          <w:p w14:paraId="67C76230" w14:textId="77777777" w:rsidR="003F17DF" w:rsidRPr="003703A5" w:rsidRDefault="003F17DF" w:rsidP="003F17DF">
            <w:pPr>
              <w:ind w:left="-23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70EC738" w14:textId="77777777" w:rsidR="003F17DF" w:rsidRPr="003703A5" w:rsidRDefault="003F17DF" w:rsidP="003F17DF">
            <w:pPr>
              <w:ind w:left="-23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kwalifikacje zawodowe:</w:t>
            </w:r>
          </w:p>
          <w:p w14:paraId="3CFD8BE1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65EC1D17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…………………………………………………….</w:t>
            </w:r>
          </w:p>
          <w:p w14:paraId="2E24D9D7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</w:t>
            </w:r>
          </w:p>
          <w:p w14:paraId="56C5E8D1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4967EA14" w14:textId="77777777" w:rsidR="006C3016" w:rsidRPr="003703A5" w:rsidRDefault="006C3016" w:rsidP="006C3016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Znajomość języka angielskiego na poziomie </w:t>
            </w:r>
            <w:r w:rsidRPr="003F17DF">
              <w:rPr>
                <w:rFonts w:ascii="Calibri" w:hAnsi="Calibri" w:cs="Calibri"/>
                <w:sz w:val="18"/>
                <w:szCs w:val="18"/>
              </w:rPr>
              <w:t>co najmniej C2 zgodnie z Europejskim Systemem Opisu Kształcenia Językowego (CEFR)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</w:t>
            </w:r>
            <w:r w:rsidRPr="006C3016">
              <w:rPr>
                <w:rFonts w:ascii="Calibri" w:hAnsi="Calibri" w:cs="Calibri"/>
                <w:b/>
                <w:bCs/>
                <w:sz w:val="18"/>
                <w:szCs w:val="18"/>
              </w:rPr>
              <w:t>TAK/ NIE *</w:t>
            </w:r>
          </w:p>
          <w:p w14:paraId="705FD561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805B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025E226" w14:textId="77777777" w:rsidR="003F17DF" w:rsidRDefault="003F17DF" w:rsidP="003F17DF">
            <w:pPr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2861A366" w14:textId="77777777" w:rsidR="003F17DF" w:rsidRP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F17DF">
              <w:rPr>
                <w:rFonts w:ascii="Calibri" w:hAnsi="Calibri" w:cs="Calibri"/>
                <w:sz w:val="18"/>
                <w:szCs w:val="18"/>
              </w:rPr>
              <w:t>………………….,</w:t>
            </w:r>
          </w:p>
          <w:p w14:paraId="44C64BF5" w14:textId="77777777" w:rsidR="003F17DF" w:rsidRP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F17DF">
              <w:rPr>
                <w:rFonts w:ascii="Calibri" w:hAnsi="Calibri" w:cs="Calibri"/>
                <w:sz w:val="18"/>
                <w:szCs w:val="18"/>
              </w:rPr>
              <w:t>lat, w tym:</w:t>
            </w:r>
          </w:p>
          <w:p w14:paraId="2789DAC8" w14:textId="065CCFEC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F17DF">
              <w:rPr>
                <w:rFonts w:ascii="Calibri" w:hAnsi="Calibri" w:cs="Calibri"/>
                <w:sz w:val="18"/>
                <w:szCs w:val="18"/>
              </w:rPr>
              <w:t>……………miesięcy w prowadzeniu zajęć na poziomie szkolnictwa wyższego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4303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</w:t>
            </w:r>
          </w:p>
          <w:p w14:paraId="1C499A1B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</w:t>
            </w:r>
          </w:p>
          <w:p w14:paraId="60815DFD" w14:textId="77777777" w:rsidR="006C3016" w:rsidRDefault="006C3016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DFFA7A6" w14:textId="77777777" w:rsidR="006C3016" w:rsidRDefault="006C3016" w:rsidP="006C3016">
            <w:pPr>
              <w:contextualSpacing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  <w:r w:rsidRPr="006C3016">
              <w:rPr>
                <w:rFonts w:ascii="Calibri" w:hAnsi="Calibri" w:cs="Calibri"/>
                <w:iCs/>
                <w:sz w:val="18"/>
                <w:szCs w:val="18"/>
              </w:rPr>
              <w:t>doświadczenie w prowadzeniu zajęć w grupach oraz w przygotowywaniu i przeprowadzaniu procesu oceniania efektów uczenia się</w:t>
            </w:r>
          </w:p>
          <w:p w14:paraId="6E9AFDE6" w14:textId="33CF64FF" w:rsidR="006C3016" w:rsidRPr="003703A5" w:rsidRDefault="006C3016" w:rsidP="006C3016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C3016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TAK/NIE*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B05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</w:p>
          <w:p w14:paraId="575ABD69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</w:p>
          <w:p w14:paraId="4F2142E1" w14:textId="77777777" w:rsidR="003F17DF" w:rsidRPr="003703A5" w:rsidRDefault="003F17DF" w:rsidP="003F17DF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4A0F947E" w14:textId="77777777" w:rsidR="003F17DF" w:rsidRPr="003703A5" w:rsidRDefault="003F17DF" w:rsidP="003F17DF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70FBDD9E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7261F709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781F8253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B0B5930" w14:textId="52C08F0C" w:rsidR="003F17DF" w:rsidRPr="003703A5" w:rsidRDefault="003F17DF" w:rsidP="003F17DF">
            <w:pPr>
              <w:contextualSpacing/>
              <w:rPr>
                <w:rFonts w:ascii="Calibri" w:hAnsi="Calibri" w:cs="Calibri"/>
                <w:sz w:val="16"/>
                <w:szCs w:val="18"/>
              </w:rPr>
            </w:pPr>
          </w:p>
        </w:tc>
      </w:tr>
      <w:tr w:rsidR="003F17DF" w:rsidRPr="003703A5" w14:paraId="6717D363" w14:textId="77777777" w:rsidTr="002F2B7B">
        <w:trPr>
          <w:trHeight w:val="20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DD21" w14:textId="5B2F7A21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Pr="003703A5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738EF248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DF1B64F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CC18464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C758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C4B6239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303E3B9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</w:t>
            </w:r>
          </w:p>
          <w:p w14:paraId="7700B75B" w14:textId="074400D5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AFF0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Wykształcenie:</w:t>
            </w:r>
          </w:p>
          <w:p w14:paraId="04CA6BC0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649444E4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……………………………………………………..</w:t>
            </w:r>
          </w:p>
          <w:p w14:paraId="2723DC1C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</w:t>
            </w:r>
          </w:p>
          <w:p w14:paraId="25BFECA0" w14:textId="77777777" w:rsidR="003F17DF" w:rsidRPr="003703A5" w:rsidRDefault="003F17DF" w:rsidP="003F17DF">
            <w:pPr>
              <w:ind w:left="-23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EE5706B" w14:textId="77777777" w:rsidR="003F17DF" w:rsidRPr="003703A5" w:rsidRDefault="003F17DF" w:rsidP="003F17DF">
            <w:pPr>
              <w:ind w:left="-23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kwalifikacje zawodowe:</w:t>
            </w:r>
          </w:p>
          <w:p w14:paraId="53169ED9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25D8CCD7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…………………………………………………….</w:t>
            </w:r>
          </w:p>
          <w:p w14:paraId="09371E10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</w:t>
            </w:r>
          </w:p>
          <w:p w14:paraId="22890A01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328BE0A7" w14:textId="77777777" w:rsidR="006C3016" w:rsidRPr="003703A5" w:rsidRDefault="006C3016" w:rsidP="006C3016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Znajomość języka angielskiego na poziomie </w:t>
            </w:r>
            <w:r w:rsidRPr="003F17DF">
              <w:rPr>
                <w:rFonts w:ascii="Calibri" w:hAnsi="Calibri" w:cs="Calibri"/>
                <w:sz w:val="18"/>
                <w:szCs w:val="18"/>
              </w:rPr>
              <w:t>co najmniej C2 zgodnie z Europejskim Systemem Opisu Kształcenia Językowego (CEFR)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</w:t>
            </w:r>
            <w:r w:rsidRPr="006C3016">
              <w:rPr>
                <w:rFonts w:ascii="Calibri" w:hAnsi="Calibri" w:cs="Calibri"/>
                <w:b/>
                <w:bCs/>
                <w:sz w:val="18"/>
                <w:szCs w:val="18"/>
              </w:rPr>
              <w:t>TAK/ NIE *</w:t>
            </w:r>
          </w:p>
          <w:p w14:paraId="718725C0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990F" w14:textId="77777777" w:rsidR="003F17DF" w:rsidRDefault="003F17DF" w:rsidP="003F17DF">
            <w:pPr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1B69C658" w14:textId="77777777" w:rsidR="003F17DF" w:rsidRPr="00D90D86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0D86">
              <w:rPr>
                <w:rFonts w:ascii="Calibri" w:hAnsi="Calibri" w:cs="Calibri"/>
                <w:sz w:val="18"/>
                <w:szCs w:val="18"/>
              </w:rPr>
              <w:t>…………………….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43EAD50B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</w:t>
            </w:r>
            <w:r w:rsidRPr="00D90D86">
              <w:rPr>
                <w:rFonts w:ascii="Calibri" w:hAnsi="Calibri" w:cs="Calibri"/>
                <w:sz w:val="18"/>
                <w:szCs w:val="18"/>
              </w:rPr>
              <w:t>at</w:t>
            </w:r>
            <w:r>
              <w:rPr>
                <w:rFonts w:ascii="Calibri" w:hAnsi="Calibri" w:cs="Calibri"/>
                <w:sz w:val="18"/>
                <w:szCs w:val="18"/>
              </w:rPr>
              <w:t>, w tym:</w:t>
            </w:r>
          </w:p>
          <w:p w14:paraId="68C03527" w14:textId="22FBCDE1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……………miesięcy w prowadzeniu zajęć na poziomie szkolnictwa wyższego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0422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</w:t>
            </w:r>
          </w:p>
          <w:p w14:paraId="74657424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</w:t>
            </w:r>
          </w:p>
          <w:p w14:paraId="00361652" w14:textId="77777777" w:rsidR="006C3016" w:rsidRDefault="006C3016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602FE43" w14:textId="77777777" w:rsidR="006C3016" w:rsidRDefault="006C3016" w:rsidP="006C3016">
            <w:pPr>
              <w:contextualSpacing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  <w:r w:rsidRPr="006C3016">
              <w:rPr>
                <w:rFonts w:ascii="Calibri" w:hAnsi="Calibri" w:cs="Calibri"/>
                <w:iCs/>
                <w:sz w:val="18"/>
                <w:szCs w:val="18"/>
              </w:rPr>
              <w:t>doświadczenie w prowadzeniu zajęć w grupach oraz w przygotowywaniu i przeprowadzaniu procesu oceniania efektów uczenia się</w:t>
            </w:r>
          </w:p>
          <w:p w14:paraId="30C4037E" w14:textId="2BE12C34" w:rsidR="006C3016" w:rsidRPr="003703A5" w:rsidRDefault="006C3016" w:rsidP="006C3016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C3016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TAK/NIE*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8C7A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</w:p>
          <w:p w14:paraId="10381F0E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</w:p>
          <w:p w14:paraId="540C23CB" w14:textId="77777777" w:rsidR="003F17DF" w:rsidRPr="003703A5" w:rsidRDefault="003F17DF" w:rsidP="003F17DF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70C5F610" w14:textId="77777777" w:rsidR="003F17DF" w:rsidRPr="003703A5" w:rsidRDefault="003F17DF" w:rsidP="003F17DF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6AC6C8F2" w14:textId="757DC36A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</w:tc>
      </w:tr>
      <w:tr w:rsidR="003F17DF" w:rsidRPr="003703A5" w14:paraId="2810CD7E" w14:textId="77777777" w:rsidTr="002F2B7B">
        <w:trPr>
          <w:trHeight w:val="20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959F" w14:textId="42DE6001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  <w:r w:rsidRPr="003703A5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40E9C4B6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32C4CB0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6A3A566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DC39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1BB39D9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6A6E3B7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</w:t>
            </w:r>
          </w:p>
          <w:p w14:paraId="0F0D06EF" w14:textId="5B7AD1EC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40E6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Wykształcenie:</w:t>
            </w:r>
          </w:p>
          <w:p w14:paraId="16CA7C31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710B25F6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……………………………………………………..</w:t>
            </w:r>
          </w:p>
          <w:p w14:paraId="53BC371E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</w:t>
            </w:r>
          </w:p>
          <w:p w14:paraId="769B5156" w14:textId="77777777" w:rsidR="003F17DF" w:rsidRPr="003703A5" w:rsidRDefault="003F17DF" w:rsidP="003F17DF">
            <w:pPr>
              <w:ind w:left="-23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F8C4F79" w14:textId="77777777" w:rsidR="003F17DF" w:rsidRPr="003703A5" w:rsidRDefault="003F17DF" w:rsidP="003F17DF">
            <w:pPr>
              <w:ind w:left="-23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kwalifikacje zawodowe:</w:t>
            </w:r>
          </w:p>
          <w:p w14:paraId="04D198EC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77E43F8B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…………………………………………………….</w:t>
            </w:r>
          </w:p>
          <w:p w14:paraId="0A669EFA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</w:t>
            </w:r>
          </w:p>
          <w:p w14:paraId="1DED8A74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3B3622E9" w14:textId="77777777" w:rsidR="006C3016" w:rsidRPr="003703A5" w:rsidRDefault="006C3016" w:rsidP="006C3016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Znajomość języka angielskiego na poziomie </w:t>
            </w:r>
            <w:r w:rsidRPr="003F17DF">
              <w:rPr>
                <w:rFonts w:ascii="Calibri" w:hAnsi="Calibri" w:cs="Calibri"/>
                <w:sz w:val="18"/>
                <w:szCs w:val="18"/>
              </w:rPr>
              <w:t>co najmniej C2 zgodnie z Europejskim Systemem Opisu Kształcenia Językowego (CEFR)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</w:t>
            </w:r>
            <w:r w:rsidRPr="006C3016">
              <w:rPr>
                <w:rFonts w:ascii="Calibri" w:hAnsi="Calibri" w:cs="Calibri"/>
                <w:b/>
                <w:bCs/>
                <w:sz w:val="18"/>
                <w:szCs w:val="18"/>
              </w:rPr>
              <w:t>TAK/ NIE *</w:t>
            </w:r>
          </w:p>
          <w:p w14:paraId="01CFC03E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4F5F" w14:textId="77777777" w:rsidR="003F17DF" w:rsidRDefault="003F17DF" w:rsidP="003F17DF">
            <w:pPr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4422B113" w14:textId="77777777" w:rsidR="003F17DF" w:rsidRPr="00D90D86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0D86">
              <w:rPr>
                <w:rFonts w:ascii="Calibri" w:hAnsi="Calibri" w:cs="Calibri"/>
                <w:sz w:val="18"/>
                <w:szCs w:val="18"/>
              </w:rPr>
              <w:t>…………………….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01EFFD46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</w:t>
            </w:r>
            <w:r w:rsidRPr="00D90D86">
              <w:rPr>
                <w:rFonts w:ascii="Calibri" w:hAnsi="Calibri" w:cs="Calibri"/>
                <w:sz w:val="18"/>
                <w:szCs w:val="18"/>
              </w:rPr>
              <w:t>at</w:t>
            </w:r>
            <w:r>
              <w:rPr>
                <w:rFonts w:ascii="Calibri" w:hAnsi="Calibri" w:cs="Calibri"/>
                <w:sz w:val="18"/>
                <w:szCs w:val="18"/>
              </w:rPr>
              <w:t>, w tym:</w:t>
            </w:r>
          </w:p>
          <w:p w14:paraId="1A0EAD98" w14:textId="6ED411F6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……………miesięcy w prowadzeniu zajęć na poziomie szkolnictwa wyższego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F8AA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</w:t>
            </w:r>
          </w:p>
          <w:p w14:paraId="07A9B336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</w:t>
            </w:r>
          </w:p>
          <w:p w14:paraId="64131E25" w14:textId="77777777" w:rsidR="006C3016" w:rsidRDefault="006C3016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C785EE9" w14:textId="77777777" w:rsidR="006C3016" w:rsidRDefault="006C3016" w:rsidP="006C3016">
            <w:pPr>
              <w:contextualSpacing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  <w:r w:rsidRPr="006C3016">
              <w:rPr>
                <w:rFonts w:ascii="Calibri" w:hAnsi="Calibri" w:cs="Calibri"/>
                <w:iCs/>
                <w:sz w:val="18"/>
                <w:szCs w:val="18"/>
              </w:rPr>
              <w:t>doświadczenie w prowadzeniu zajęć w grupach oraz w przygotowywaniu i przeprowadzaniu procesu oceniania efektów uczenia się</w:t>
            </w:r>
          </w:p>
          <w:p w14:paraId="402653FF" w14:textId="40DDF8F2" w:rsidR="006C3016" w:rsidRPr="003703A5" w:rsidRDefault="006C3016" w:rsidP="006C3016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C3016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TAK/NIE*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1FCF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</w:p>
          <w:p w14:paraId="51080650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</w:p>
          <w:p w14:paraId="3BE71B28" w14:textId="77777777" w:rsidR="003F17DF" w:rsidRPr="003703A5" w:rsidRDefault="003F17DF" w:rsidP="003F17DF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2C099D2E" w14:textId="77777777" w:rsidR="003F17DF" w:rsidRPr="003703A5" w:rsidRDefault="003F17DF" w:rsidP="003F17DF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19713BD3" w14:textId="07DFCAC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</w:tc>
      </w:tr>
      <w:tr w:rsidR="003F17DF" w:rsidRPr="003703A5" w14:paraId="609E45ED" w14:textId="77777777" w:rsidTr="002F2B7B">
        <w:trPr>
          <w:trHeight w:val="20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1B65" w14:textId="2861326C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7</w:t>
            </w:r>
            <w:r w:rsidRPr="003703A5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618EEE72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35E75E3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CCFF8A2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6394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D41DDA2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2E08AE2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</w:t>
            </w:r>
          </w:p>
          <w:p w14:paraId="21820631" w14:textId="3B3CE3AF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7369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Wykształcenie:</w:t>
            </w:r>
          </w:p>
          <w:p w14:paraId="15135DE3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23057FAB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……………………………………………………..</w:t>
            </w:r>
          </w:p>
          <w:p w14:paraId="24FF916C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</w:t>
            </w:r>
          </w:p>
          <w:p w14:paraId="7B7AAEF4" w14:textId="77777777" w:rsidR="003F17DF" w:rsidRPr="003703A5" w:rsidRDefault="003F17DF" w:rsidP="003F17DF">
            <w:pPr>
              <w:ind w:left="-23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2C96B4DD" w14:textId="77777777" w:rsidR="003F17DF" w:rsidRPr="003703A5" w:rsidRDefault="003F17DF" w:rsidP="003F17DF">
            <w:pPr>
              <w:ind w:left="-23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kwalifikacje zawodowe:</w:t>
            </w:r>
          </w:p>
          <w:p w14:paraId="2CA53D41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5A2BBE94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…………………………………………………….</w:t>
            </w:r>
          </w:p>
          <w:p w14:paraId="5B3B170B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</w:t>
            </w:r>
          </w:p>
          <w:p w14:paraId="04EFF4B0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26E61FFC" w14:textId="77777777" w:rsidR="006C3016" w:rsidRPr="003703A5" w:rsidRDefault="006C3016" w:rsidP="006C3016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Znajomość języka angielskiego na poziomie </w:t>
            </w:r>
            <w:r w:rsidRPr="003F17DF">
              <w:rPr>
                <w:rFonts w:ascii="Calibri" w:hAnsi="Calibri" w:cs="Calibri"/>
                <w:sz w:val="18"/>
                <w:szCs w:val="18"/>
              </w:rPr>
              <w:t>co najmniej C2 zgodnie z Europejskim Systemem Opisu Kształcenia Językowego (CEFR)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</w:t>
            </w:r>
            <w:r w:rsidRPr="006C3016">
              <w:rPr>
                <w:rFonts w:ascii="Calibri" w:hAnsi="Calibri" w:cs="Calibri"/>
                <w:b/>
                <w:bCs/>
                <w:sz w:val="18"/>
                <w:szCs w:val="18"/>
              </w:rPr>
              <w:t>TAK/ NIE *</w:t>
            </w:r>
          </w:p>
          <w:p w14:paraId="14344724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C8CD" w14:textId="77777777" w:rsidR="003F17DF" w:rsidRDefault="003F17DF" w:rsidP="003F17DF">
            <w:pPr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5B46112D" w14:textId="77777777" w:rsidR="003F17DF" w:rsidRPr="00D90D86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0D86">
              <w:rPr>
                <w:rFonts w:ascii="Calibri" w:hAnsi="Calibri" w:cs="Calibri"/>
                <w:sz w:val="18"/>
                <w:szCs w:val="18"/>
              </w:rPr>
              <w:t>…………………….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2A0DC7BC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</w:t>
            </w:r>
            <w:r w:rsidRPr="00D90D86">
              <w:rPr>
                <w:rFonts w:ascii="Calibri" w:hAnsi="Calibri" w:cs="Calibri"/>
                <w:sz w:val="18"/>
                <w:szCs w:val="18"/>
              </w:rPr>
              <w:t>at</w:t>
            </w:r>
            <w:r>
              <w:rPr>
                <w:rFonts w:ascii="Calibri" w:hAnsi="Calibri" w:cs="Calibri"/>
                <w:sz w:val="18"/>
                <w:szCs w:val="18"/>
              </w:rPr>
              <w:t>, w tym:</w:t>
            </w:r>
          </w:p>
          <w:p w14:paraId="3499F28A" w14:textId="6DB44FB6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……………miesięcy w prowadzeniu zajęć na poziomie szkolnictwa wyższego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DFD8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</w:t>
            </w:r>
          </w:p>
          <w:p w14:paraId="1BC90922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</w:t>
            </w:r>
          </w:p>
          <w:p w14:paraId="0B9B0027" w14:textId="77777777" w:rsidR="006C3016" w:rsidRDefault="006C3016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4618ABE" w14:textId="77777777" w:rsidR="006C3016" w:rsidRDefault="006C3016" w:rsidP="006C3016">
            <w:pPr>
              <w:contextualSpacing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  <w:r w:rsidRPr="006C3016">
              <w:rPr>
                <w:rFonts w:ascii="Calibri" w:hAnsi="Calibri" w:cs="Calibri"/>
                <w:iCs/>
                <w:sz w:val="18"/>
                <w:szCs w:val="18"/>
              </w:rPr>
              <w:t>doświadczenie w prowadzeniu zajęć w grupach oraz w przygotowywaniu i przeprowadzaniu procesu oceniania efektów uczenia się</w:t>
            </w:r>
          </w:p>
          <w:p w14:paraId="10FA7665" w14:textId="3D148C2A" w:rsidR="006C3016" w:rsidRPr="003703A5" w:rsidRDefault="006C3016" w:rsidP="006C3016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C3016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TAK/NIE*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154E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</w:p>
          <w:p w14:paraId="2B660F27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</w:p>
          <w:p w14:paraId="05601F64" w14:textId="77777777" w:rsidR="003F17DF" w:rsidRPr="003703A5" w:rsidRDefault="003F17DF" w:rsidP="003F17DF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53A0F919" w14:textId="77777777" w:rsidR="003F17DF" w:rsidRPr="003703A5" w:rsidRDefault="003F17DF" w:rsidP="003F17DF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739CC77F" w14:textId="61810FA5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</w:tc>
      </w:tr>
      <w:tr w:rsidR="003F17DF" w:rsidRPr="003703A5" w14:paraId="759769C1" w14:textId="77777777" w:rsidTr="002F2B7B">
        <w:trPr>
          <w:trHeight w:val="20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67D8" w14:textId="033E4A5A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  <w:r w:rsidRPr="003703A5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2D3AAF00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F584B32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12EF34F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9FD8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88603C6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284BA8C2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</w:t>
            </w:r>
          </w:p>
          <w:p w14:paraId="4138E854" w14:textId="7995EE8B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430F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Wykształcenie:</w:t>
            </w:r>
          </w:p>
          <w:p w14:paraId="343253F7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09CC0972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……………………………………………………..</w:t>
            </w:r>
          </w:p>
          <w:p w14:paraId="7392FE4D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</w:t>
            </w:r>
          </w:p>
          <w:p w14:paraId="6932D066" w14:textId="77777777" w:rsidR="003F17DF" w:rsidRPr="003703A5" w:rsidRDefault="003F17DF" w:rsidP="003F17DF">
            <w:pPr>
              <w:ind w:left="-23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D71BFC8" w14:textId="77777777" w:rsidR="003F17DF" w:rsidRPr="003703A5" w:rsidRDefault="003F17DF" w:rsidP="003F17DF">
            <w:pPr>
              <w:ind w:left="-23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kwalifikacje zawodowe:</w:t>
            </w:r>
          </w:p>
          <w:p w14:paraId="6FD7369E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2E5738DF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…………………………………………………….</w:t>
            </w:r>
          </w:p>
          <w:p w14:paraId="632D8506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</w:t>
            </w:r>
          </w:p>
          <w:p w14:paraId="645511FE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6565CA21" w14:textId="77777777" w:rsidR="006C3016" w:rsidRPr="003703A5" w:rsidRDefault="006C3016" w:rsidP="006C3016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Znajomość języka angielskiego na poziomie </w:t>
            </w:r>
            <w:r w:rsidRPr="003F17DF">
              <w:rPr>
                <w:rFonts w:ascii="Calibri" w:hAnsi="Calibri" w:cs="Calibri"/>
                <w:sz w:val="18"/>
                <w:szCs w:val="18"/>
              </w:rPr>
              <w:t>co najmniej C2 zgodnie z Europejskim Systemem Opisu Kształcenia Językowego (CEFR)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</w:t>
            </w:r>
            <w:r w:rsidRPr="006C3016">
              <w:rPr>
                <w:rFonts w:ascii="Calibri" w:hAnsi="Calibri" w:cs="Calibri"/>
                <w:b/>
                <w:bCs/>
                <w:sz w:val="18"/>
                <w:szCs w:val="18"/>
              </w:rPr>
              <w:t>TAK/ NIE *</w:t>
            </w:r>
          </w:p>
          <w:p w14:paraId="3F35B50F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1CCF" w14:textId="77777777" w:rsidR="003F17DF" w:rsidRDefault="003F17DF" w:rsidP="003F17DF">
            <w:pPr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4F7DFB61" w14:textId="77777777" w:rsidR="003F17DF" w:rsidRPr="00D90D86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0D86">
              <w:rPr>
                <w:rFonts w:ascii="Calibri" w:hAnsi="Calibri" w:cs="Calibri"/>
                <w:sz w:val="18"/>
                <w:szCs w:val="18"/>
              </w:rPr>
              <w:t>…………………….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2F218B56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</w:t>
            </w:r>
            <w:r w:rsidRPr="00D90D86">
              <w:rPr>
                <w:rFonts w:ascii="Calibri" w:hAnsi="Calibri" w:cs="Calibri"/>
                <w:sz w:val="18"/>
                <w:szCs w:val="18"/>
              </w:rPr>
              <w:t>at</w:t>
            </w:r>
            <w:r>
              <w:rPr>
                <w:rFonts w:ascii="Calibri" w:hAnsi="Calibri" w:cs="Calibri"/>
                <w:sz w:val="18"/>
                <w:szCs w:val="18"/>
              </w:rPr>
              <w:t>, w tym:</w:t>
            </w:r>
          </w:p>
          <w:p w14:paraId="0A6FD26D" w14:textId="34EB2694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……………miesięcy w prowadzeniu zajęć na poziomie szkolnictwa wyższego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C86B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</w:t>
            </w:r>
          </w:p>
          <w:p w14:paraId="5E991B63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</w:t>
            </w:r>
          </w:p>
          <w:p w14:paraId="089245E3" w14:textId="77777777" w:rsidR="006C3016" w:rsidRDefault="006C3016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E8FB981" w14:textId="77777777" w:rsidR="006C3016" w:rsidRDefault="006C3016" w:rsidP="006C3016">
            <w:pPr>
              <w:contextualSpacing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  <w:r w:rsidRPr="006C3016">
              <w:rPr>
                <w:rFonts w:ascii="Calibri" w:hAnsi="Calibri" w:cs="Calibri"/>
                <w:iCs/>
                <w:sz w:val="18"/>
                <w:szCs w:val="18"/>
              </w:rPr>
              <w:t>doświadczenie w prowadzeniu zajęć w grupach oraz w przygotowywaniu i przeprowadzaniu procesu oceniania efektów uczenia się</w:t>
            </w:r>
          </w:p>
          <w:p w14:paraId="7EE84821" w14:textId="1ACC71DE" w:rsidR="006C3016" w:rsidRPr="003703A5" w:rsidRDefault="006C3016" w:rsidP="006C3016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C3016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TAK/NIE*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E5D0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</w:p>
          <w:p w14:paraId="105B5BF2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</w:p>
          <w:p w14:paraId="1BE2FE4D" w14:textId="77777777" w:rsidR="003F17DF" w:rsidRPr="003703A5" w:rsidRDefault="003F17DF" w:rsidP="003F17DF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6E4289F7" w14:textId="77777777" w:rsidR="003F17DF" w:rsidRPr="003703A5" w:rsidRDefault="003F17DF" w:rsidP="003F17DF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30242475" w14:textId="09B3B934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</w:tc>
      </w:tr>
      <w:tr w:rsidR="003F17DF" w:rsidRPr="003703A5" w14:paraId="4A482F56" w14:textId="77777777" w:rsidTr="002F2B7B">
        <w:trPr>
          <w:trHeight w:val="20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B9D9" w14:textId="77CD33C6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  <w:r w:rsidRPr="003703A5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5BE58283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ECCBCC6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DAB7F3F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C1F5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087BF86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2CB6AA0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</w:t>
            </w:r>
          </w:p>
          <w:p w14:paraId="773D743E" w14:textId="50C621AA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0AC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Wykształcenie:</w:t>
            </w:r>
          </w:p>
          <w:p w14:paraId="7951C620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512AAC31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……………………………………………………..</w:t>
            </w:r>
          </w:p>
          <w:p w14:paraId="6D1CA34C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</w:t>
            </w:r>
          </w:p>
          <w:p w14:paraId="7EB19018" w14:textId="77777777" w:rsidR="003F17DF" w:rsidRPr="003703A5" w:rsidRDefault="003F17DF" w:rsidP="003F17DF">
            <w:pPr>
              <w:ind w:left="-23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7CF1E1B9" w14:textId="77777777" w:rsidR="003F17DF" w:rsidRPr="003703A5" w:rsidRDefault="003F17DF" w:rsidP="003F17DF">
            <w:pPr>
              <w:ind w:left="-23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kwalifikacje zawodowe:</w:t>
            </w:r>
          </w:p>
          <w:p w14:paraId="666D83E5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1269D49E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…………………………………………………….</w:t>
            </w:r>
          </w:p>
          <w:p w14:paraId="010E5E82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</w:t>
            </w:r>
          </w:p>
          <w:p w14:paraId="1F4C620B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0D084E0D" w14:textId="77777777" w:rsidR="006C3016" w:rsidRPr="003703A5" w:rsidRDefault="006C3016" w:rsidP="006C3016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Znajomość języka angielskiego na poziomie </w:t>
            </w:r>
            <w:r w:rsidRPr="003F17DF">
              <w:rPr>
                <w:rFonts w:ascii="Calibri" w:hAnsi="Calibri" w:cs="Calibri"/>
                <w:sz w:val="18"/>
                <w:szCs w:val="18"/>
              </w:rPr>
              <w:t>co najmniej C2 zgodnie z Europejskim Systemem Opisu Kształcenia Językowego (CEFR)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</w:t>
            </w:r>
            <w:r w:rsidRPr="006C3016">
              <w:rPr>
                <w:rFonts w:ascii="Calibri" w:hAnsi="Calibri" w:cs="Calibri"/>
                <w:b/>
                <w:bCs/>
                <w:sz w:val="18"/>
                <w:szCs w:val="18"/>
              </w:rPr>
              <w:t>TAK/ NIE *</w:t>
            </w:r>
          </w:p>
          <w:p w14:paraId="0BA15EFF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F80B" w14:textId="77777777" w:rsidR="003F17DF" w:rsidRDefault="003F17DF" w:rsidP="003F17DF">
            <w:pPr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268D9E3E" w14:textId="77777777" w:rsidR="003F17DF" w:rsidRPr="00D90D86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0D86">
              <w:rPr>
                <w:rFonts w:ascii="Calibri" w:hAnsi="Calibri" w:cs="Calibri"/>
                <w:sz w:val="18"/>
                <w:szCs w:val="18"/>
              </w:rPr>
              <w:t>…………………….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21FC8365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</w:t>
            </w:r>
            <w:r w:rsidRPr="00D90D86">
              <w:rPr>
                <w:rFonts w:ascii="Calibri" w:hAnsi="Calibri" w:cs="Calibri"/>
                <w:sz w:val="18"/>
                <w:szCs w:val="18"/>
              </w:rPr>
              <w:t>at</w:t>
            </w:r>
            <w:r>
              <w:rPr>
                <w:rFonts w:ascii="Calibri" w:hAnsi="Calibri" w:cs="Calibri"/>
                <w:sz w:val="18"/>
                <w:szCs w:val="18"/>
              </w:rPr>
              <w:t>, w tym:</w:t>
            </w:r>
          </w:p>
          <w:p w14:paraId="48C6027A" w14:textId="6F498F7B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……………miesięcy w prowadzeniu zajęć na poziomie szkolnictwa wyższego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610F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</w:t>
            </w:r>
          </w:p>
          <w:p w14:paraId="1732E68A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</w:t>
            </w:r>
          </w:p>
          <w:p w14:paraId="528E2164" w14:textId="77777777" w:rsidR="006C3016" w:rsidRDefault="006C3016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1A3D7F7" w14:textId="77777777" w:rsidR="006C3016" w:rsidRDefault="006C3016" w:rsidP="006C3016">
            <w:pPr>
              <w:contextualSpacing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  <w:r w:rsidRPr="006C3016">
              <w:rPr>
                <w:rFonts w:ascii="Calibri" w:hAnsi="Calibri" w:cs="Calibri"/>
                <w:iCs/>
                <w:sz w:val="18"/>
                <w:szCs w:val="18"/>
              </w:rPr>
              <w:t>doświadczenie w prowadzeniu zajęć w grupach oraz w przygotowywaniu i przeprowadzaniu procesu oceniania efektów uczenia się</w:t>
            </w:r>
          </w:p>
          <w:p w14:paraId="6F59D1BE" w14:textId="75A0E203" w:rsidR="006C3016" w:rsidRPr="003703A5" w:rsidRDefault="006C3016" w:rsidP="006C3016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C3016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TAK/NIE*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7262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</w:p>
          <w:p w14:paraId="24D6EAAD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</w:p>
          <w:p w14:paraId="63F5C53D" w14:textId="77777777" w:rsidR="003F17DF" w:rsidRPr="003703A5" w:rsidRDefault="003F17DF" w:rsidP="003F17DF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669C9F8E" w14:textId="77777777" w:rsidR="003F17DF" w:rsidRPr="003703A5" w:rsidRDefault="003F17DF" w:rsidP="003F17DF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63D0548A" w14:textId="21A20818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</w:tc>
      </w:tr>
      <w:tr w:rsidR="003F17DF" w:rsidRPr="003703A5" w14:paraId="429225D4" w14:textId="77777777" w:rsidTr="002F2B7B">
        <w:trPr>
          <w:trHeight w:val="20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1048" w14:textId="047E5FA9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  <w:r w:rsidRPr="003703A5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3CA17EC9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A89BCB0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FF1D389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7358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20DD4C8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7A8C005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</w:t>
            </w:r>
          </w:p>
          <w:p w14:paraId="2B4D1499" w14:textId="5FDB3E9B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A263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Wykształcenie:</w:t>
            </w:r>
          </w:p>
          <w:p w14:paraId="354BA740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325C22AF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……………………………………………………..</w:t>
            </w:r>
          </w:p>
          <w:p w14:paraId="13AB64A6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</w:t>
            </w:r>
          </w:p>
          <w:p w14:paraId="3140FC50" w14:textId="77777777" w:rsidR="003F17DF" w:rsidRPr="003703A5" w:rsidRDefault="003F17DF" w:rsidP="003F17DF">
            <w:pPr>
              <w:ind w:left="-23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251C51E5" w14:textId="77777777" w:rsidR="003F17DF" w:rsidRPr="003703A5" w:rsidRDefault="003F17DF" w:rsidP="003F17DF">
            <w:pPr>
              <w:ind w:left="-23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kwalifikacje zawodowe:</w:t>
            </w:r>
          </w:p>
          <w:p w14:paraId="4A7E86F2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730BDA10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…………………………………………………….</w:t>
            </w:r>
          </w:p>
          <w:p w14:paraId="28B98416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……………………………………………………</w:t>
            </w:r>
          </w:p>
          <w:p w14:paraId="700D0599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0"/>
                <w:szCs w:val="18"/>
              </w:rPr>
            </w:pPr>
          </w:p>
          <w:p w14:paraId="12A6F815" w14:textId="77777777" w:rsidR="006C3016" w:rsidRPr="003703A5" w:rsidRDefault="006C3016" w:rsidP="006C3016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Znajomość języka angielskiego na poziomie </w:t>
            </w:r>
            <w:r w:rsidRPr="003F17DF">
              <w:rPr>
                <w:rFonts w:ascii="Calibri" w:hAnsi="Calibri" w:cs="Calibri"/>
                <w:sz w:val="18"/>
                <w:szCs w:val="18"/>
              </w:rPr>
              <w:t>co najmniej C2 zgodnie z Europejskim Systemem Opisu Kształcenia Językowego (CEFR)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</w:t>
            </w:r>
            <w:r w:rsidRPr="006C3016">
              <w:rPr>
                <w:rFonts w:ascii="Calibri" w:hAnsi="Calibri" w:cs="Calibri"/>
                <w:b/>
                <w:bCs/>
                <w:sz w:val="18"/>
                <w:szCs w:val="18"/>
              </w:rPr>
              <w:t>TAK/ NIE *</w:t>
            </w:r>
          </w:p>
          <w:p w14:paraId="471C05BA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B4F8" w14:textId="77777777" w:rsidR="003F17DF" w:rsidRDefault="003F17DF" w:rsidP="003F17DF">
            <w:pPr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1CD767A3" w14:textId="77777777" w:rsidR="003F17DF" w:rsidRPr="00D90D86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0D86">
              <w:rPr>
                <w:rFonts w:ascii="Calibri" w:hAnsi="Calibri" w:cs="Calibri"/>
                <w:sz w:val="18"/>
                <w:szCs w:val="18"/>
              </w:rPr>
              <w:t>…………………….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0EAF8E04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</w:t>
            </w:r>
            <w:r w:rsidRPr="00D90D86">
              <w:rPr>
                <w:rFonts w:ascii="Calibri" w:hAnsi="Calibri" w:cs="Calibri"/>
                <w:sz w:val="18"/>
                <w:szCs w:val="18"/>
              </w:rPr>
              <w:t>at</w:t>
            </w:r>
            <w:r>
              <w:rPr>
                <w:rFonts w:ascii="Calibri" w:hAnsi="Calibri" w:cs="Calibri"/>
                <w:sz w:val="18"/>
                <w:szCs w:val="18"/>
              </w:rPr>
              <w:t>, w tym:</w:t>
            </w:r>
          </w:p>
          <w:p w14:paraId="191489BD" w14:textId="7FE7F2F6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……………miesięcy w prowadzeniu zajęć na poziomie szkolnictwa wyższego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BA76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……………………………………………</w:t>
            </w:r>
          </w:p>
          <w:p w14:paraId="2EDF007E" w14:textId="77777777" w:rsidR="003F17DF" w:rsidRDefault="003F17DF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</w:t>
            </w:r>
          </w:p>
          <w:p w14:paraId="1B2B2BB8" w14:textId="77777777" w:rsidR="006C3016" w:rsidRDefault="006C3016" w:rsidP="003F17DF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238F188" w14:textId="77777777" w:rsidR="006C3016" w:rsidRDefault="006C3016" w:rsidP="006C3016">
            <w:pPr>
              <w:contextualSpacing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  <w:r w:rsidRPr="006C3016">
              <w:rPr>
                <w:rFonts w:ascii="Calibri" w:hAnsi="Calibri" w:cs="Calibri"/>
                <w:iCs/>
                <w:sz w:val="18"/>
                <w:szCs w:val="18"/>
              </w:rPr>
              <w:t>doświadczenie w prowadzeniu zajęć w grupach oraz w przygotowywaniu i przeprowadzaniu procesu oceniania efektów uczenia się</w:t>
            </w:r>
          </w:p>
          <w:p w14:paraId="43F4D0FB" w14:textId="3D96D762" w:rsidR="006C3016" w:rsidRPr="003703A5" w:rsidRDefault="006C3016" w:rsidP="006C3016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C3016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TAK/NIE*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A5A4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</w:p>
          <w:p w14:paraId="08266C57" w14:textId="77777777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</w:p>
          <w:p w14:paraId="4516F08A" w14:textId="77777777" w:rsidR="003F17DF" w:rsidRPr="003703A5" w:rsidRDefault="003F17DF" w:rsidP="003F17DF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1C16BB0C" w14:textId="77777777" w:rsidR="003F17DF" w:rsidRPr="003703A5" w:rsidRDefault="003F17DF" w:rsidP="003F17DF">
            <w:pPr>
              <w:ind w:left="-108" w:right="-108"/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  <w:p w14:paraId="2202054D" w14:textId="2F1277D4" w:rsidR="003F17DF" w:rsidRPr="003703A5" w:rsidRDefault="003F17DF" w:rsidP="003F17DF">
            <w:pPr>
              <w:contextualSpacing/>
              <w:jc w:val="center"/>
              <w:rPr>
                <w:rFonts w:ascii="Calibri" w:hAnsi="Calibri" w:cs="Calibri"/>
                <w:sz w:val="16"/>
                <w:szCs w:val="18"/>
              </w:rPr>
            </w:pPr>
            <w:r w:rsidRPr="003703A5">
              <w:rPr>
                <w:rFonts w:ascii="Calibri" w:hAnsi="Calibri" w:cs="Calibri"/>
                <w:sz w:val="18"/>
                <w:szCs w:val="18"/>
              </w:rPr>
              <w:t>………………………</w:t>
            </w:r>
          </w:p>
        </w:tc>
      </w:tr>
    </w:tbl>
    <w:p w14:paraId="47BBB132" w14:textId="5823CE73" w:rsidR="002F2B7B" w:rsidRPr="0087535C" w:rsidRDefault="00AC3FB6" w:rsidP="0087535C">
      <w:p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2F2B7B">
        <w:rPr>
          <w:rFonts w:ascii="Arial" w:hAnsi="Arial" w:cs="Arial"/>
          <w:sz w:val="20"/>
          <w:szCs w:val="20"/>
        </w:rPr>
        <w:t xml:space="preserve">Wykonawca, który polega na zdolnościach lub sytuacji podmiotów udostępniających zasoby </w:t>
      </w:r>
      <w:r w:rsidRPr="002F2B7B">
        <w:rPr>
          <w:rFonts w:ascii="Arial" w:hAnsi="Arial" w:cs="Arial"/>
          <w:sz w:val="20"/>
          <w:szCs w:val="20"/>
          <w:u w:val="single"/>
        </w:rPr>
        <w:t>składa wraz z ofertą, zobowiązanie</w:t>
      </w:r>
      <w:r w:rsidRPr="002F2B7B">
        <w:rPr>
          <w:rFonts w:ascii="Arial" w:hAnsi="Arial" w:cs="Arial"/>
          <w:sz w:val="20"/>
          <w:szCs w:val="20"/>
        </w:rPr>
        <w:t xml:space="preserve"> podmiotu udostępniającego zasoby do oddania mu do dyspozycji </w:t>
      </w:r>
      <w:r w:rsidRPr="002F2B7B">
        <w:rPr>
          <w:rFonts w:ascii="Arial" w:hAnsi="Arial" w:cs="Arial"/>
          <w:sz w:val="20"/>
          <w:szCs w:val="20"/>
        </w:rPr>
        <w:lastRenderedPageBreak/>
        <w:t xml:space="preserve">niezbędnych zasobów na potrzeby realizacji danego zamówienia </w:t>
      </w:r>
      <w:r w:rsidRPr="002F2B7B">
        <w:rPr>
          <w:rFonts w:ascii="Arial" w:hAnsi="Arial" w:cs="Arial"/>
          <w:sz w:val="20"/>
          <w:szCs w:val="20"/>
          <w:u w:val="single"/>
        </w:rPr>
        <w:t>lub inny podmiotowy środek dowodowy</w:t>
      </w:r>
      <w:r w:rsidRPr="002F2B7B">
        <w:rPr>
          <w:rFonts w:ascii="Arial" w:hAnsi="Arial" w:cs="Arial"/>
          <w:sz w:val="20"/>
          <w:szCs w:val="20"/>
        </w:rPr>
        <w:t xml:space="preserve"> potwierdzający, że Wykonawca realizując zamówienie, będzie dysponował niezbędnymi zasobami tych podmiotów, zgodnie z zapisami </w:t>
      </w:r>
      <w:r w:rsidR="002F2B7B" w:rsidRPr="00AC3FB6">
        <w:rPr>
          <w:rFonts w:ascii="Arial" w:hAnsi="Arial" w:cs="Arial"/>
          <w:sz w:val="20"/>
          <w:szCs w:val="20"/>
        </w:rPr>
        <w:t>SWZ</w:t>
      </w:r>
      <w:r w:rsidRPr="002F2B7B">
        <w:rPr>
          <w:rFonts w:ascii="Arial" w:hAnsi="Arial" w:cs="Arial"/>
          <w:sz w:val="20"/>
          <w:szCs w:val="20"/>
        </w:rPr>
        <w:t>.</w:t>
      </w:r>
    </w:p>
    <w:p w14:paraId="621614D3" w14:textId="506A7CDC" w:rsidR="003F17DF" w:rsidRPr="003F17DF" w:rsidRDefault="003F17DF" w:rsidP="003F17DF">
      <w:pPr>
        <w:spacing w:before="120" w:after="120" w:line="288" w:lineRule="auto"/>
        <w:jc w:val="both"/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</w:pPr>
      <w:r w:rsidRPr="003F17DF">
        <w:rPr>
          <w:rFonts w:ascii="Arial" w:eastAsia="Calibri" w:hAnsi="Arial" w:cs="Arial"/>
          <w:b/>
          <w:bCs/>
          <w:sz w:val="20"/>
          <w:szCs w:val="20"/>
          <w:lang w:eastAsia="en-US"/>
        </w:rPr>
        <w:t>Osoby wskazane muszą być tożsame z osobami skierowanymi do realizacji Zamówienia w Formularzu ofertowym dot.</w:t>
      </w:r>
      <w:r w:rsidRPr="003F17DF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 </w:t>
      </w:r>
      <w:r w:rsidRPr="003F17DF">
        <w:rPr>
          <w:rFonts w:ascii="Arial" w:eastAsia="Calibri" w:hAnsi="Arial" w:cs="Arial"/>
          <w:b/>
          <w:bCs/>
          <w:sz w:val="20"/>
          <w:szCs w:val="20"/>
          <w:lang w:eastAsia="en-US"/>
        </w:rPr>
        <w:t>Kryteria oceny ofert</w:t>
      </w: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.</w:t>
      </w:r>
    </w:p>
    <w:p w14:paraId="3FBE07F5" w14:textId="77777777" w:rsidR="002F2B7B" w:rsidRDefault="002F2B7B" w:rsidP="00AC3FB6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5177CA9" w14:textId="5678D398" w:rsidR="003F17DF" w:rsidRDefault="003F17DF" w:rsidP="00AC3FB6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F17DF">
        <w:rPr>
          <w:noProof/>
        </w:rPr>
        <w:drawing>
          <wp:inline distT="0" distB="0" distL="0" distR="0" wp14:anchorId="6C73DA7D" wp14:editId="2328274F">
            <wp:extent cx="5758815" cy="1213485"/>
            <wp:effectExtent l="0" t="0" r="0" b="571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121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21260" w14:textId="77777777" w:rsidR="003F17DF" w:rsidRDefault="003F17DF" w:rsidP="00AC3FB6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1F6E1BC" w14:textId="77777777" w:rsidR="003F17DF" w:rsidRDefault="003F17DF" w:rsidP="00AC3FB6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27ADE92" w14:textId="77777777" w:rsidR="002F2B7B" w:rsidRDefault="002F2B7B" w:rsidP="002F2B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DOKUMENT MUSI ZOSTAĆ PODPISANY: </w:t>
      </w:r>
    </w:p>
    <w:p w14:paraId="4EB96167" w14:textId="77777777" w:rsidR="002F2B7B" w:rsidRDefault="002F2B7B" w:rsidP="002F2B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W FORMIE ELEKTRONICZNEJ (PODPIS KWALIFIKOWANY), PODPISEM ZAUFANYM LUB PODPISEM OSOBISTYM</w:t>
      </w:r>
    </w:p>
    <w:p w14:paraId="38DA8881" w14:textId="77777777" w:rsidR="002F2B7B" w:rsidRDefault="002F2B7B" w:rsidP="002F2B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</w:pPr>
      <w:r>
        <w:rPr>
          <w:b/>
          <w:sz w:val="16"/>
          <w:szCs w:val="16"/>
        </w:rPr>
        <w:t>ZAMAWIAJĄCY NIE WYMAGA PIECZĘCI ELEKTRONICZNEJ ANI WIZUALIZACJI PODPISU ELEKTRONICZNEGO. DATA PISMA GENEROWANA JEST AUTOMATYCZNIE Z CHWILĄ PODPISANIA DOKUMENTU</w:t>
      </w:r>
    </w:p>
    <w:p w14:paraId="3EBC2241" w14:textId="77777777" w:rsidR="002F2B7B" w:rsidRDefault="002F2B7B" w:rsidP="00AC3FB6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sectPr w:rsidR="002F2B7B" w:rsidSect="001451F1">
      <w:headerReference w:type="default" r:id="rId9"/>
      <w:footerReference w:type="default" r:id="rId10"/>
      <w:footerReference w:type="first" r:id="rId11"/>
      <w:pgSz w:w="11906" w:h="16838"/>
      <w:pgMar w:top="1417" w:right="1417" w:bottom="81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A1A5B" w14:textId="77777777" w:rsidR="00441E30" w:rsidRDefault="00441E30" w:rsidP="00C73A05">
      <w:r>
        <w:separator/>
      </w:r>
    </w:p>
  </w:endnote>
  <w:endnote w:type="continuationSeparator" w:id="0">
    <w:p w14:paraId="16F21DAE" w14:textId="77777777" w:rsidR="00441E30" w:rsidRDefault="00441E30" w:rsidP="00C7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E2D36" w14:textId="7EC21F17" w:rsidR="006C3016" w:rsidRPr="006C3016" w:rsidRDefault="006C3016" w:rsidP="006C3016">
    <w:pPr>
      <w:spacing w:before="120" w:after="120" w:line="288" w:lineRule="auto"/>
      <w:jc w:val="both"/>
      <w:rPr>
        <w:rFonts w:ascii="Arial" w:hAnsi="Arial" w:cs="Arial"/>
        <w:sz w:val="18"/>
        <w:szCs w:val="18"/>
      </w:rPr>
    </w:pPr>
    <w:r w:rsidRPr="006C3016">
      <w:rPr>
        <w:rFonts w:ascii="Arial" w:hAnsi="Arial" w:cs="Arial"/>
        <w:sz w:val="18"/>
        <w:szCs w:val="18"/>
      </w:rPr>
      <w:t>*</w:t>
    </w:r>
    <w:r>
      <w:rPr>
        <w:rFonts w:ascii="Arial" w:hAnsi="Arial" w:cs="Arial"/>
        <w:sz w:val="18"/>
        <w:szCs w:val="18"/>
      </w:rPr>
      <w:t>_</w:t>
    </w:r>
    <w:r w:rsidRPr="006C3016">
      <w:rPr>
        <w:rFonts w:ascii="Arial" w:hAnsi="Arial" w:cs="Arial"/>
        <w:sz w:val="18"/>
        <w:szCs w:val="18"/>
      </w:rPr>
      <w:t>niepotrzebne skreślić</w:t>
    </w:r>
  </w:p>
  <w:p w14:paraId="4699363A" w14:textId="59498136" w:rsidR="006C3016" w:rsidRPr="006C3016" w:rsidRDefault="006C3016" w:rsidP="006C3016">
    <w:pPr>
      <w:spacing w:before="120" w:after="120" w:line="288" w:lineRule="auto"/>
      <w:jc w:val="both"/>
      <w:rPr>
        <w:rFonts w:ascii="Arial" w:hAnsi="Arial" w:cs="Arial"/>
        <w:sz w:val="18"/>
        <w:szCs w:val="18"/>
      </w:rPr>
    </w:pPr>
    <w:r w:rsidRPr="006C3016">
      <w:rPr>
        <w:rFonts w:ascii="Arial" w:hAnsi="Arial" w:cs="Arial"/>
        <w:sz w:val="18"/>
        <w:szCs w:val="18"/>
      </w:rPr>
      <w:t xml:space="preserve">** </w:t>
    </w:r>
    <w:r>
      <w:rPr>
        <w:rFonts w:ascii="Arial" w:hAnsi="Arial" w:cs="Arial"/>
        <w:sz w:val="18"/>
        <w:szCs w:val="18"/>
      </w:rPr>
      <w:t>_</w:t>
    </w:r>
    <w:r w:rsidRPr="006C3016">
      <w:rPr>
        <w:rFonts w:ascii="Arial" w:hAnsi="Arial" w:cs="Arial"/>
        <w:sz w:val="18"/>
        <w:szCs w:val="18"/>
      </w:rPr>
      <w:t xml:space="preserve"> m. in.: umowa o pracę, umowa zlecenie, umowa o dzieło, oddanie do dyspozycji itp.</w:t>
    </w:r>
  </w:p>
  <w:p w14:paraId="41226167" w14:textId="77777777" w:rsidR="006C3016" w:rsidRDefault="006C30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586819207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1450433524"/>
          <w:docPartObj>
            <w:docPartGallery w:val="Page Numbers (Top of Page)"/>
            <w:docPartUnique/>
          </w:docPartObj>
        </w:sdtPr>
        <w:sdtContent>
          <w:p w14:paraId="1F9A9717" w14:textId="77777777" w:rsidR="000B158F" w:rsidRPr="008528A6" w:rsidRDefault="000B158F">
            <w:pPr>
              <w:pStyle w:val="Stopka"/>
              <w:jc w:val="center"/>
              <w:rPr>
                <w:sz w:val="20"/>
              </w:rPr>
            </w:pPr>
            <w:r w:rsidRPr="00810933">
              <w:rPr>
                <w:noProof/>
                <w:sz w:val="20"/>
              </w:rPr>
              <w:drawing>
                <wp:anchor distT="0" distB="0" distL="114300" distR="114300" simplePos="0" relativeHeight="251665408" behindDoc="0" locked="0" layoutInCell="0" allowOverlap="1" wp14:anchorId="70B67D99" wp14:editId="23FD397D">
                  <wp:simplePos x="0" y="0"/>
                  <wp:positionH relativeFrom="margin">
                    <wp:posOffset>-520700</wp:posOffset>
                  </wp:positionH>
                  <wp:positionV relativeFrom="bottomMargin">
                    <wp:posOffset>64135</wp:posOffset>
                  </wp:positionV>
                  <wp:extent cx="7019925" cy="382905"/>
                  <wp:effectExtent l="0" t="0" r="9525" b="0"/>
                  <wp:wrapNone/>
                  <wp:docPr id="3" name="Obraz 3" descr="listownik-DEFS-stopka-bez-danych-Pomorskie-FE-UMWP-UE-EFSI-20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listownik-DEFS-stopka-bez-danych-Pomorskie-FE-UMWP-UE-EFSI-2016"/>
                          <pic:cNvPicPr>
                            <a:picLocks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9925" cy="38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528A6">
              <w:rPr>
                <w:sz w:val="20"/>
              </w:rPr>
              <w:t xml:space="preserve">Strona </w:t>
            </w:r>
            <w:r w:rsidR="00D64F42" w:rsidRPr="008528A6">
              <w:rPr>
                <w:b/>
                <w:bCs/>
                <w:sz w:val="20"/>
              </w:rPr>
              <w:fldChar w:fldCharType="begin"/>
            </w:r>
            <w:r w:rsidRPr="008528A6">
              <w:rPr>
                <w:b/>
                <w:bCs/>
                <w:sz w:val="20"/>
              </w:rPr>
              <w:instrText>PAGE</w:instrText>
            </w:r>
            <w:r w:rsidR="00D64F42" w:rsidRPr="008528A6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41</w:t>
            </w:r>
            <w:r w:rsidR="00D64F42" w:rsidRPr="008528A6">
              <w:rPr>
                <w:b/>
                <w:bCs/>
                <w:sz w:val="20"/>
              </w:rPr>
              <w:fldChar w:fldCharType="end"/>
            </w:r>
            <w:r w:rsidRPr="008528A6">
              <w:rPr>
                <w:sz w:val="20"/>
              </w:rPr>
              <w:t xml:space="preserve"> z </w:t>
            </w:r>
            <w:r w:rsidR="00D64F42" w:rsidRPr="008528A6">
              <w:rPr>
                <w:b/>
                <w:bCs/>
                <w:sz w:val="20"/>
              </w:rPr>
              <w:fldChar w:fldCharType="begin"/>
            </w:r>
            <w:r w:rsidRPr="008528A6">
              <w:rPr>
                <w:b/>
                <w:bCs/>
                <w:sz w:val="20"/>
              </w:rPr>
              <w:instrText>NUMPAGES</w:instrText>
            </w:r>
            <w:r w:rsidR="00D64F42" w:rsidRPr="008528A6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69</w:t>
            </w:r>
            <w:r w:rsidR="00D64F42" w:rsidRPr="008528A6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8A31E0F" w14:textId="77777777" w:rsidR="000B158F" w:rsidRPr="00B01F08" w:rsidRDefault="000B158F" w:rsidP="008E0C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58539" w14:textId="77777777" w:rsidR="00441E30" w:rsidRDefault="00441E30" w:rsidP="00C73A05">
      <w:r>
        <w:separator/>
      </w:r>
    </w:p>
  </w:footnote>
  <w:footnote w:type="continuationSeparator" w:id="0">
    <w:p w14:paraId="164D95D0" w14:textId="77777777" w:rsidR="00441E30" w:rsidRDefault="00441E30" w:rsidP="00C73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0C43C" w14:textId="77777777" w:rsidR="00E33722" w:rsidRDefault="00E33722">
    <w:pPr>
      <w:pStyle w:val="Nagwek"/>
    </w:pPr>
    <w:r>
      <w:rPr>
        <w:noProof/>
      </w:rPr>
      <w:drawing>
        <wp:anchor distT="0" distB="0" distL="114300" distR="114300" simplePos="0" relativeHeight="251666432" behindDoc="1" locked="0" layoutInCell="1" allowOverlap="1" wp14:anchorId="0BD3D6EB" wp14:editId="58E8A95F">
          <wp:simplePos x="0" y="0"/>
          <wp:positionH relativeFrom="column">
            <wp:posOffset>-911225</wp:posOffset>
          </wp:positionH>
          <wp:positionV relativeFrom="paragraph">
            <wp:posOffset>-1379220</wp:posOffset>
          </wp:positionV>
          <wp:extent cx="7560310" cy="1798320"/>
          <wp:effectExtent l="19050" t="0" r="2540" b="0"/>
          <wp:wrapNone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79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AE5215E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0000006"/>
    <w:multiLevelType w:val="multilevel"/>
    <w:tmpl w:val="8D2666DE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cs="Arial"/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360"/>
      </w:pPr>
    </w:lvl>
    <w:lvl w:ilvl="2">
      <w:start w:val="1"/>
      <w:numFmt w:val="decimal"/>
      <w:lvlText w:val="%3."/>
      <w:lvlJc w:val="left"/>
      <w:pPr>
        <w:tabs>
          <w:tab w:val="num" w:pos="1125"/>
        </w:tabs>
        <w:ind w:left="1125" w:hanging="360"/>
      </w:pPr>
      <w:rPr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  <w:rPr>
        <w:b w:val="0"/>
        <w:position w:val="0"/>
        <w:sz w:val="20"/>
        <w:szCs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845"/>
        </w:tabs>
        <w:ind w:left="1845" w:hanging="360"/>
      </w:pPr>
    </w:lvl>
    <w:lvl w:ilvl="5">
      <w:start w:val="1"/>
      <w:numFmt w:val="decimal"/>
      <w:lvlText w:val="%6."/>
      <w:lvlJc w:val="left"/>
      <w:pPr>
        <w:tabs>
          <w:tab w:val="num" w:pos="2205"/>
        </w:tabs>
        <w:ind w:left="2205" w:hanging="360"/>
      </w:pPr>
    </w:lvl>
    <w:lvl w:ilvl="6">
      <w:start w:val="1"/>
      <w:numFmt w:val="decimal"/>
      <w:lvlText w:val="%7."/>
      <w:lvlJc w:val="left"/>
      <w:pPr>
        <w:tabs>
          <w:tab w:val="num" w:pos="2565"/>
        </w:tabs>
        <w:ind w:left="2565" w:hanging="360"/>
      </w:pPr>
    </w:lvl>
    <w:lvl w:ilvl="7">
      <w:start w:val="1"/>
      <w:numFmt w:val="decimal"/>
      <w:lvlText w:val="%8."/>
      <w:lvlJc w:val="left"/>
      <w:pPr>
        <w:tabs>
          <w:tab w:val="num" w:pos="2925"/>
        </w:tabs>
        <w:ind w:left="2925" w:hanging="360"/>
      </w:pPr>
    </w:lvl>
    <w:lvl w:ilvl="8">
      <w:start w:val="1"/>
      <w:numFmt w:val="decimal"/>
      <w:lvlText w:val="%9."/>
      <w:lvlJc w:val="left"/>
      <w:pPr>
        <w:tabs>
          <w:tab w:val="num" w:pos="3285"/>
        </w:tabs>
        <w:ind w:left="3285" w:hanging="360"/>
      </w:pPr>
    </w:lvl>
  </w:abstractNum>
  <w:abstractNum w:abstractNumId="5" w15:restartNumberingAfterBreak="0">
    <w:nsid w:val="0000000A"/>
    <w:multiLevelType w:val="singleLevel"/>
    <w:tmpl w:val="0020127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04" w:hanging="360"/>
      </w:pPr>
      <w:rPr>
        <w:b/>
      </w:rPr>
    </w:lvl>
  </w:abstractNum>
  <w:abstractNum w:abstractNumId="6" w15:restartNumberingAfterBreak="0">
    <w:nsid w:val="00000013"/>
    <w:multiLevelType w:val="multilevel"/>
    <w:tmpl w:val="64163B5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eastAsia="Calibri" w:hAnsi="Arial" w:cs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21"/>
    <w:multiLevelType w:val="multilevel"/>
    <w:tmpl w:val="5AE6AA80"/>
    <w:name w:val="WW8Num33"/>
    <w:lvl w:ilvl="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  <w:b w:val="0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28"/>
    <w:multiLevelType w:val="singleLevel"/>
    <w:tmpl w:val="F1EEF116"/>
    <w:name w:val="WW8Num40"/>
    <w:lvl w:ilvl="0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ascii="Arial" w:eastAsia="Calibri" w:hAnsi="Arial" w:cs="Arial"/>
        <w:sz w:val="20"/>
        <w:szCs w:val="20"/>
      </w:rPr>
    </w:lvl>
  </w:abstractNum>
  <w:abstractNum w:abstractNumId="9" w15:restartNumberingAfterBreak="0">
    <w:nsid w:val="44FF36CD"/>
    <w:multiLevelType w:val="hybridMultilevel"/>
    <w:tmpl w:val="0ACECC5C"/>
    <w:styleLink w:val="Punktor"/>
    <w:lvl w:ilvl="0" w:tplc="9B4E99DE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0E6E248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3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FA59E2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5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676AF0A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7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F32BD84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88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264E552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0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038EFDA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2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F68336A">
      <w:start w:val="1"/>
      <w:numFmt w:val="bullet"/>
      <w:lvlText w:val="•"/>
      <w:lvlJc w:val="left"/>
      <w:pPr>
        <w:tabs>
          <w:tab w:val="left" w:pos="709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4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7905F0E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6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4B1E150F"/>
    <w:multiLevelType w:val="hybridMultilevel"/>
    <w:tmpl w:val="1CF08110"/>
    <w:styleLink w:val="Numery"/>
    <w:lvl w:ilvl="0" w:tplc="B51EDCE6">
      <w:start w:val="1"/>
      <w:numFmt w:val="decimal"/>
      <w:lvlText w:val="%1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8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8860FC6">
      <w:start w:val="1"/>
      <w:numFmt w:val="decimal"/>
      <w:lvlText w:val="%2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68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86E554C">
      <w:start w:val="1"/>
      <w:numFmt w:val="decimal"/>
      <w:lvlText w:val="%3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04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A689BD6">
      <w:start w:val="1"/>
      <w:numFmt w:val="decimal"/>
      <w:lvlText w:val="%4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40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4681978">
      <w:start w:val="1"/>
      <w:numFmt w:val="decimal"/>
      <w:lvlText w:val="%5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76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1A6A6E">
      <w:start w:val="1"/>
      <w:numFmt w:val="decimal"/>
      <w:lvlText w:val="%6."/>
      <w:lvlJc w:val="left"/>
      <w:pPr>
        <w:tabs>
          <w:tab w:val="left" w:pos="709"/>
          <w:tab w:val="left" w:pos="141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12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072E19C">
      <w:start w:val="1"/>
      <w:numFmt w:val="decimal"/>
      <w:lvlText w:val="%7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48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828AB80">
      <w:start w:val="1"/>
      <w:numFmt w:val="decimal"/>
      <w:lvlText w:val="%8."/>
      <w:lvlJc w:val="left"/>
      <w:pPr>
        <w:tabs>
          <w:tab w:val="left" w:pos="709"/>
          <w:tab w:val="left" w:pos="1417"/>
          <w:tab w:val="left" w:pos="2127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84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50E324E">
      <w:start w:val="1"/>
      <w:numFmt w:val="decimal"/>
      <w:lvlText w:val="%9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320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790120428">
    <w:abstractNumId w:val="0"/>
  </w:num>
  <w:num w:numId="2" w16cid:durableId="1240557781">
    <w:abstractNumId w:val="9"/>
  </w:num>
  <w:num w:numId="3" w16cid:durableId="869689505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4EB"/>
    <w:rsid w:val="000004A2"/>
    <w:rsid w:val="000008F8"/>
    <w:rsid w:val="000031C5"/>
    <w:rsid w:val="00006F0A"/>
    <w:rsid w:val="000075EB"/>
    <w:rsid w:val="00007961"/>
    <w:rsid w:val="00010991"/>
    <w:rsid w:val="00010BF3"/>
    <w:rsid w:val="000163F6"/>
    <w:rsid w:val="00017C13"/>
    <w:rsid w:val="00022BDD"/>
    <w:rsid w:val="00025317"/>
    <w:rsid w:val="00025D87"/>
    <w:rsid w:val="000268E1"/>
    <w:rsid w:val="00034100"/>
    <w:rsid w:val="00034F5A"/>
    <w:rsid w:val="00036440"/>
    <w:rsid w:val="000413AF"/>
    <w:rsid w:val="00042215"/>
    <w:rsid w:val="00044841"/>
    <w:rsid w:val="0004638A"/>
    <w:rsid w:val="000464E5"/>
    <w:rsid w:val="00047BC1"/>
    <w:rsid w:val="000517A4"/>
    <w:rsid w:val="0005254F"/>
    <w:rsid w:val="000545CB"/>
    <w:rsid w:val="0005555E"/>
    <w:rsid w:val="0006267A"/>
    <w:rsid w:val="0006318D"/>
    <w:rsid w:val="00063A80"/>
    <w:rsid w:val="00067D08"/>
    <w:rsid w:val="00070847"/>
    <w:rsid w:val="00073D14"/>
    <w:rsid w:val="0007798F"/>
    <w:rsid w:val="00080AE0"/>
    <w:rsid w:val="00083B08"/>
    <w:rsid w:val="00087634"/>
    <w:rsid w:val="0009182E"/>
    <w:rsid w:val="00094DDA"/>
    <w:rsid w:val="000A1935"/>
    <w:rsid w:val="000A1FAE"/>
    <w:rsid w:val="000A3BDA"/>
    <w:rsid w:val="000A7DFD"/>
    <w:rsid w:val="000B158F"/>
    <w:rsid w:val="000B3884"/>
    <w:rsid w:val="000B44EB"/>
    <w:rsid w:val="000B5BD8"/>
    <w:rsid w:val="000B7FE9"/>
    <w:rsid w:val="000C3688"/>
    <w:rsid w:val="000C6C51"/>
    <w:rsid w:val="000C6C69"/>
    <w:rsid w:val="000D34F4"/>
    <w:rsid w:val="000D5714"/>
    <w:rsid w:val="000D6249"/>
    <w:rsid w:val="000E44F9"/>
    <w:rsid w:val="000F47D4"/>
    <w:rsid w:val="000F54E6"/>
    <w:rsid w:val="00100CFF"/>
    <w:rsid w:val="00104172"/>
    <w:rsid w:val="001063E9"/>
    <w:rsid w:val="00112556"/>
    <w:rsid w:val="00113120"/>
    <w:rsid w:val="0011416C"/>
    <w:rsid w:val="0011461F"/>
    <w:rsid w:val="00114E26"/>
    <w:rsid w:val="00117A1D"/>
    <w:rsid w:val="00134FEF"/>
    <w:rsid w:val="0013570B"/>
    <w:rsid w:val="001357B3"/>
    <w:rsid w:val="001367EF"/>
    <w:rsid w:val="00136DEA"/>
    <w:rsid w:val="001373BC"/>
    <w:rsid w:val="001420C6"/>
    <w:rsid w:val="001451F1"/>
    <w:rsid w:val="001467A2"/>
    <w:rsid w:val="00151D56"/>
    <w:rsid w:val="00154191"/>
    <w:rsid w:val="00156CEC"/>
    <w:rsid w:val="001574BB"/>
    <w:rsid w:val="001601C2"/>
    <w:rsid w:val="001615D6"/>
    <w:rsid w:val="00162051"/>
    <w:rsid w:val="00163BAA"/>
    <w:rsid w:val="001651C0"/>
    <w:rsid w:val="001659D2"/>
    <w:rsid w:val="00165F70"/>
    <w:rsid w:val="00171979"/>
    <w:rsid w:val="0017290D"/>
    <w:rsid w:val="00175178"/>
    <w:rsid w:val="00175E54"/>
    <w:rsid w:val="00177F16"/>
    <w:rsid w:val="00183039"/>
    <w:rsid w:val="0018357F"/>
    <w:rsid w:val="00184BCB"/>
    <w:rsid w:val="00185468"/>
    <w:rsid w:val="00185496"/>
    <w:rsid w:val="00190141"/>
    <w:rsid w:val="001953FF"/>
    <w:rsid w:val="00197D3C"/>
    <w:rsid w:val="001A026C"/>
    <w:rsid w:val="001A126E"/>
    <w:rsid w:val="001A684C"/>
    <w:rsid w:val="001A692B"/>
    <w:rsid w:val="001A6B7A"/>
    <w:rsid w:val="001B2089"/>
    <w:rsid w:val="001B4C74"/>
    <w:rsid w:val="001B5EFD"/>
    <w:rsid w:val="001B6624"/>
    <w:rsid w:val="001C21EC"/>
    <w:rsid w:val="001C22DD"/>
    <w:rsid w:val="001C2C5C"/>
    <w:rsid w:val="001C57F4"/>
    <w:rsid w:val="001D1F47"/>
    <w:rsid w:val="001D4B0F"/>
    <w:rsid w:val="001E040A"/>
    <w:rsid w:val="001E0AD7"/>
    <w:rsid w:val="001E3A31"/>
    <w:rsid w:val="001E773D"/>
    <w:rsid w:val="001F16DF"/>
    <w:rsid w:val="001F4D3E"/>
    <w:rsid w:val="001F7630"/>
    <w:rsid w:val="001F7C55"/>
    <w:rsid w:val="002039EF"/>
    <w:rsid w:val="00210CA7"/>
    <w:rsid w:val="002118A4"/>
    <w:rsid w:val="00212F9E"/>
    <w:rsid w:val="00216A1A"/>
    <w:rsid w:val="00222931"/>
    <w:rsid w:val="0022634D"/>
    <w:rsid w:val="00226B21"/>
    <w:rsid w:val="0022703C"/>
    <w:rsid w:val="00231DE0"/>
    <w:rsid w:val="00232AEE"/>
    <w:rsid w:val="00233B8A"/>
    <w:rsid w:val="0023541E"/>
    <w:rsid w:val="002355B7"/>
    <w:rsid w:val="002364BF"/>
    <w:rsid w:val="00237583"/>
    <w:rsid w:val="00237DD8"/>
    <w:rsid w:val="00241249"/>
    <w:rsid w:val="00242066"/>
    <w:rsid w:val="0024492E"/>
    <w:rsid w:val="00250379"/>
    <w:rsid w:val="002526C6"/>
    <w:rsid w:val="00252C57"/>
    <w:rsid w:val="00254164"/>
    <w:rsid w:val="002550BC"/>
    <w:rsid w:val="0026069D"/>
    <w:rsid w:val="00262D4E"/>
    <w:rsid w:val="00264A12"/>
    <w:rsid w:val="00266FCF"/>
    <w:rsid w:val="00270F10"/>
    <w:rsid w:val="002778DE"/>
    <w:rsid w:val="002923C5"/>
    <w:rsid w:val="002968C0"/>
    <w:rsid w:val="002A0969"/>
    <w:rsid w:val="002A0EF3"/>
    <w:rsid w:val="002A474B"/>
    <w:rsid w:val="002A6418"/>
    <w:rsid w:val="002B42E8"/>
    <w:rsid w:val="002B5EB8"/>
    <w:rsid w:val="002B77C8"/>
    <w:rsid w:val="002B78C7"/>
    <w:rsid w:val="002C1261"/>
    <w:rsid w:val="002C289A"/>
    <w:rsid w:val="002C7609"/>
    <w:rsid w:val="002D03BC"/>
    <w:rsid w:val="002D2B5A"/>
    <w:rsid w:val="002D49CF"/>
    <w:rsid w:val="002D4ADF"/>
    <w:rsid w:val="002D6E14"/>
    <w:rsid w:val="002E3E0A"/>
    <w:rsid w:val="002E6D36"/>
    <w:rsid w:val="002F1864"/>
    <w:rsid w:val="002F2B7B"/>
    <w:rsid w:val="002F2C95"/>
    <w:rsid w:val="002F3BC9"/>
    <w:rsid w:val="002F444A"/>
    <w:rsid w:val="002F47FD"/>
    <w:rsid w:val="002F649B"/>
    <w:rsid w:val="002F712A"/>
    <w:rsid w:val="002F775A"/>
    <w:rsid w:val="00301389"/>
    <w:rsid w:val="0030189F"/>
    <w:rsid w:val="00302318"/>
    <w:rsid w:val="003041B4"/>
    <w:rsid w:val="00304D5F"/>
    <w:rsid w:val="00306B6C"/>
    <w:rsid w:val="0030714C"/>
    <w:rsid w:val="00315B0D"/>
    <w:rsid w:val="00316CFC"/>
    <w:rsid w:val="00320EE3"/>
    <w:rsid w:val="00321399"/>
    <w:rsid w:val="00322F7F"/>
    <w:rsid w:val="003240AC"/>
    <w:rsid w:val="003246C1"/>
    <w:rsid w:val="00334991"/>
    <w:rsid w:val="003353F9"/>
    <w:rsid w:val="00343288"/>
    <w:rsid w:val="0034471E"/>
    <w:rsid w:val="00345C52"/>
    <w:rsid w:val="00347A70"/>
    <w:rsid w:val="003510E8"/>
    <w:rsid w:val="0035297E"/>
    <w:rsid w:val="00357047"/>
    <w:rsid w:val="00362B56"/>
    <w:rsid w:val="0036665B"/>
    <w:rsid w:val="00367133"/>
    <w:rsid w:val="00375FCF"/>
    <w:rsid w:val="00382279"/>
    <w:rsid w:val="00382CE3"/>
    <w:rsid w:val="00382FD8"/>
    <w:rsid w:val="0038358A"/>
    <w:rsid w:val="003878FF"/>
    <w:rsid w:val="00392DCC"/>
    <w:rsid w:val="00393E03"/>
    <w:rsid w:val="0039467E"/>
    <w:rsid w:val="003A234A"/>
    <w:rsid w:val="003A3884"/>
    <w:rsid w:val="003A3CFE"/>
    <w:rsid w:val="003A68AA"/>
    <w:rsid w:val="003A6CC7"/>
    <w:rsid w:val="003A70C2"/>
    <w:rsid w:val="003B2B1C"/>
    <w:rsid w:val="003B32AC"/>
    <w:rsid w:val="003B343A"/>
    <w:rsid w:val="003B4829"/>
    <w:rsid w:val="003B4F6B"/>
    <w:rsid w:val="003B6451"/>
    <w:rsid w:val="003B6635"/>
    <w:rsid w:val="003B6688"/>
    <w:rsid w:val="003B6F6B"/>
    <w:rsid w:val="003B7F27"/>
    <w:rsid w:val="003C2480"/>
    <w:rsid w:val="003C592D"/>
    <w:rsid w:val="003D2463"/>
    <w:rsid w:val="003D5465"/>
    <w:rsid w:val="003D5D9C"/>
    <w:rsid w:val="003E0E1F"/>
    <w:rsid w:val="003E18B7"/>
    <w:rsid w:val="003E23C0"/>
    <w:rsid w:val="003E680E"/>
    <w:rsid w:val="003E70E5"/>
    <w:rsid w:val="003F0A79"/>
    <w:rsid w:val="003F17DF"/>
    <w:rsid w:val="003F2888"/>
    <w:rsid w:val="003F329F"/>
    <w:rsid w:val="003F417A"/>
    <w:rsid w:val="003F4420"/>
    <w:rsid w:val="003F590C"/>
    <w:rsid w:val="003F615B"/>
    <w:rsid w:val="003F6B34"/>
    <w:rsid w:val="003F7C7A"/>
    <w:rsid w:val="003F7CD7"/>
    <w:rsid w:val="0040053C"/>
    <w:rsid w:val="00401267"/>
    <w:rsid w:val="00401586"/>
    <w:rsid w:val="00404946"/>
    <w:rsid w:val="00407861"/>
    <w:rsid w:val="004162AD"/>
    <w:rsid w:val="004163E9"/>
    <w:rsid w:val="00423879"/>
    <w:rsid w:val="00423D60"/>
    <w:rsid w:val="004246A0"/>
    <w:rsid w:val="0042537B"/>
    <w:rsid w:val="004259D1"/>
    <w:rsid w:val="00425CBF"/>
    <w:rsid w:val="004310FD"/>
    <w:rsid w:val="004331F1"/>
    <w:rsid w:val="00441E30"/>
    <w:rsid w:val="00443F86"/>
    <w:rsid w:val="00444186"/>
    <w:rsid w:val="00451957"/>
    <w:rsid w:val="004566F6"/>
    <w:rsid w:val="00457379"/>
    <w:rsid w:val="00460A3D"/>
    <w:rsid w:val="00460BF5"/>
    <w:rsid w:val="004612D4"/>
    <w:rsid w:val="00461A27"/>
    <w:rsid w:val="004666C3"/>
    <w:rsid w:val="004707AA"/>
    <w:rsid w:val="00472815"/>
    <w:rsid w:val="00473071"/>
    <w:rsid w:val="004805C2"/>
    <w:rsid w:val="00481EA3"/>
    <w:rsid w:val="00483194"/>
    <w:rsid w:val="00483577"/>
    <w:rsid w:val="00491F57"/>
    <w:rsid w:val="00493A06"/>
    <w:rsid w:val="004961C9"/>
    <w:rsid w:val="00497891"/>
    <w:rsid w:val="004A2CEC"/>
    <w:rsid w:val="004A566A"/>
    <w:rsid w:val="004B1D57"/>
    <w:rsid w:val="004B1E2C"/>
    <w:rsid w:val="004B28A5"/>
    <w:rsid w:val="004B2913"/>
    <w:rsid w:val="004B2B16"/>
    <w:rsid w:val="004B3CF3"/>
    <w:rsid w:val="004B4110"/>
    <w:rsid w:val="004B5311"/>
    <w:rsid w:val="004B534B"/>
    <w:rsid w:val="004C00B2"/>
    <w:rsid w:val="004C361A"/>
    <w:rsid w:val="004C602C"/>
    <w:rsid w:val="004C7B2A"/>
    <w:rsid w:val="004D05EE"/>
    <w:rsid w:val="004D0DBD"/>
    <w:rsid w:val="004D4CAC"/>
    <w:rsid w:val="004D65A3"/>
    <w:rsid w:val="004E3A68"/>
    <w:rsid w:val="004E66CB"/>
    <w:rsid w:val="004F4293"/>
    <w:rsid w:val="004F4FF9"/>
    <w:rsid w:val="004F6424"/>
    <w:rsid w:val="004F66B7"/>
    <w:rsid w:val="00501FD7"/>
    <w:rsid w:val="005066EF"/>
    <w:rsid w:val="00510C61"/>
    <w:rsid w:val="005116D7"/>
    <w:rsid w:val="00516055"/>
    <w:rsid w:val="00520DE8"/>
    <w:rsid w:val="00521BF4"/>
    <w:rsid w:val="00521F50"/>
    <w:rsid w:val="00523248"/>
    <w:rsid w:val="0052407E"/>
    <w:rsid w:val="005302E5"/>
    <w:rsid w:val="00531E38"/>
    <w:rsid w:val="00534579"/>
    <w:rsid w:val="00536F23"/>
    <w:rsid w:val="0053718F"/>
    <w:rsid w:val="005379E2"/>
    <w:rsid w:val="005403A9"/>
    <w:rsid w:val="00540787"/>
    <w:rsid w:val="005408B4"/>
    <w:rsid w:val="005435B8"/>
    <w:rsid w:val="00543CAB"/>
    <w:rsid w:val="00543D17"/>
    <w:rsid w:val="005458D4"/>
    <w:rsid w:val="00553220"/>
    <w:rsid w:val="00563369"/>
    <w:rsid w:val="00564B81"/>
    <w:rsid w:val="005704BD"/>
    <w:rsid w:val="0057141C"/>
    <w:rsid w:val="00571F61"/>
    <w:rsid w:val="00572387"/>
    <w:rsid w:val="00574717"/>
    <w:rsid w:val="00576DB1"/>
    <w:rsid w:val="005773B2"/>
    <w:rsid w:val="005774CA"/>
    <w:rsid w:val="005806A4"/>
    <w:rsid w:val="005810B5"/>
    <w:rsid w:val="005819CF"/>
    <w:rsid w:val="00584477"/>
    <w:rsid w:val="005845DA"/>
    <w:rsid w:val="00584B62"/>
    <w:rsid w:val="00585501"/>
    <w:rsid w:val="00595E15"/>
    <w:rsid w:val="005A0AB0"/>
    <w:rsid w:val="005A1A14"/>
    <w:rsid w:val="005A4D05"/>
    <w:rsid w:val="005B103C"/>
    <w:rsid w:val="005B1C9E"/>
    <w:rsid w:val="005C10FC"/>
    <w:rsid w:val="005C2370"/>
    <w:rsid w:val="005C3951"/>
    <w:rsid w:val="005C39C2"/>
    <w:rsid w:val="005C3F86"/>
    <w:rsid w:val="005C5702"/>
    <w:rsid w:val="005C6465"/>
    <w:rsid w:val="005C6BC4"/>
    <w:rsid w:val="005D050A"/>
    <w:rsid w:val="005D15A5"/>
    <w:rsid w:val="005D4FE5"/>
    <w:rsid w:val="005E72D9"/>
    <w:rsid w:val="005E77BE"/>
    <w:rsid w:val="005F027E"/>
    <w:rsid w:val="005F2991"/>
    <w:rsid w:val="005F2998"/>
    <w:rsid w:val="005F683E"/>
    <w:rsid w:val="0060095E"/>
    <w:rsid w:val="00602E74"/>
    <w:rsid w:val="00604EE0"/>
    <w:rsid w:val="00605BA9"/>
    <w:rsid w:val="006061B2"/>
    <w:rsid w:val="00607A01"/>
    <w:rsid w:val="00610804"/>
    <w:rsid w:val="0061441C"/>
    <w:rsid w:val="006145AB"/>
    <w:rsid w:val="00614930"/>
    <w:rsid w:val="006155D7"/>
    <w:rsid w:val="00621372"/>
    <w:rsid w:val="00624E76"/>
    <w:rsid w:val="00626C57"/>
    <w:rsid w:val="00632676"/>
    <w:rsid w:val="0063359E"/>
    <w:rsid w:val="0063393A"/>
    <w:rsid w:val="00636530"/>
    <w:rsid w:val="00640B86"/>
    <w:rsid w:val="00642644"/>
    <w:rsid w:val="0064509D"/>
    <w:rsid w:val="00645231"/>
    <w:rsid w:val="0064707E"/>
    <w:rsid w:val="00652B6B"/>
    <w:rsid w:val="0065382A"/>
    <w:rsid w:val="00654B34"/>
    <w:rsid w:val="00662EF6"/>
    <w:rsid w:val="00663B36"/>
    <w:rsid w:val="00663B64"/>
    <w:rsid w:val="00667508"/>
    <w:rsid w:val="006715C8"/>
    <w:rsid w:val="006738DF"/>
    <w:rsid w:val="00673AA8"/>
    <w:rsid w:val="00684302"/>
    <w:rsid w:val="006868E7"/>
    <w:rsid w:val="00687929"/>
    <w:rsid w:val="0069047A"/>
    <w:rsid w:val="00693347"/>
    <w:rsid w:val="006941CA"/>
    <w:rsid w:val="0069532A"/>
    <w:rsid w:val="006958E7"/>
    <w:rsid w:val="00696E95"/>
    <w:rsid w:val="00697094"/>
    <w:rsid w:val="006A2719"/>
    <w:rsid w:val="006A2DB4"/>
    <w:rsid w:val="006A3628"/>
    <w:rsid w:val="006A4512"/>
    <w:rsid w:val="006A6DBF"/>
    <w:rsid w:val="006A70F3"/>
    <w:rsid w:val="006B54FE"/>
    <w:rsid w:val="006B6AEA"/>
    <w:rsid w:val="006B6B2E"/>
    <w:rsid w:val="006B6B79"/>
    <w:rsid w:val="006C02A5"/>
    <w:rsid w:val="006C10E0"/>
    <w:rsid w:val="006C1B21"/>
    <w:rsid w:val="006C3016"/>
    <w:rsid w:val="006E0096"/>
    <w:rsid w:val="006E0239"/>
    <w:rsid w:val="006E1687"/>
    <w:rsid w:val="006E4FD2"/>
    <w:rsid w:val="006E756D"/>
    <w:rsid w:val="006F1AF6"/>
    <w:rsid w:val="006F285F"/>
    <w:rsid w:val="006F47C5"/>
    <w:rsid w:val="006F7402"/>
    <w:rsid w:val="00703F47"/>
    <w:rsid w:val="0070458F"/>
    <w:rsid w:val="0070739C"/>
    <w:rsid w:val="00716B13"/>
    <w:rsid w:val="00722844"/>
    <w:rsid w:val="00730AF5"/>
    <w:rsid w:val="0073108D"/>
    <w:rsid w:val="007323B9"/>
    <w:rsid w:val="0073279A"/>
    <w:rsid w:val="00735B3A"/>
    <w:rsid w:val="00736FEC"/>
    <w:rsid w:val="00741AA4"/>
    <w:rsid w:val="0074292E"/>
    <w:rsid w:val="00743BC9"/>
    <w:rsid w:val="0074584C"/>
    <w:rsid w:val="007507E5"/>
    <w:rsid w:val="00756B98"/>
    <w:rsid w:val="00757357"/>
    <w:rsid w:val="0076031C"/>
    <w:rsid w:val="00762A96"/>
    <w:rsid w:val="007674E3"/>
    <w:rsid w:val="00767918"/>
    <w:rsid w:val="00771194"/>
    <w:rsid w:val="00773988"/>
    <w:rsid w:val="00781B65"/>
    <w:rsid w:val="00782368"/>
    <w:rsid w:val="00782E6F"/>
    <w:rsid w:val="007832FD"/>
    <w:rsid w:val="007833F5"/>
    <w:rsid w:val="00784AD7"/>
    <w:rsid w:val="00790A3E"/>
    <w:rsid w:val="00790C3B"/>
    <w:rsid w:val="007A12FE"/>
    <w:rsid w:val="007A3216"/>
    <w:rsid w:val="007A5BA8"/>
    <w:rsid w:val="007A5E7A"/>
    <w:rsid w:val="007A7249"/>
    <w:rsid w:val="007B2A50"/>
    <w:rsid w:val="007B34F9"/>
    <w:rsid w:val="007B47C6"/>
    <w:rsid w:val="007B5E08"/>
    <w:rsid w:val="007C0B57"/>
    <w:rsid w:val="007C4D78"/>
    <w:rsid w:val="007C599D"/>
    <w:rsid w:val="007C6F15"/>
    <w:rsid w:val="007C78FF"/>
    <w:rsid w:val="007D0AD5"/>
    <w:rsid w:val="007D343A"/>
    <w:rsid w:val="007D5565"/>
    <w:rsid w:val="007E0BD1"/>
    <w:rsid w:val="007E227B"/>
    <w:rsid w:val="007E563B"/>
    <w:rsid w:val="007E5ED6"/>
    <w:rsid w:val="007E6229"/>
    <w:rsid w:val="007F029C"/>
    <w:rsid w:val="007F4387"/>
    <w:rsid w:val="007F4455"/>
    <w:rsid w:val="007F4A3C"/>
    <w:rsid w:val="007F5233"/>
    <w:rsid w:val="007F663C"/>
    <w:rsid w:val="00801E5C"/>
    <w:rsid w:val="00810A2D"/>
    <w:rsid w:val="00810CCD"/>
    <w:rsid w:val="0081667F"/>
    <w:rsid w:val="00817D76"/>
    <w:rsid w:val="00821C46"/>
    <w:rsid w:val="00824515"/>
    <w:rsid w:val="00824AC8"/>
    <w:rsid w:val="00827867"/>
    <w:rsid w:val="008278BD"/>
    <w:rsid w:val="0083189F"/>
    <w:rsid w:val="0083492A"/>
    <w:rsid w:val="00835616"/>
    <w:rsid w:val="00836E76"/>
    <w:rsid w:val="00840123"/>
    <w:rsid w:val="0084582A"/>
    <w:rsid w:val="008469C1"/>
    <w:rsid w:val="00846A39"/>
    <w:rsid w:val="00846A5D"/>
    <w:rsid w:val="0084706C"/>
    <w:rsid w:val="0084771D"/>
    <w:rsid w:val="008507C0"/>
    <w:rsid w:val="0085086B"/>
    <w:rsid w:val="00852C10"/>
    <w:rsid w:val="008564A1"/>
    <w:rsid w:val="00861067"/>
    <w:rsid w:val="00861AD8"/>
    <w:rsid w:val="00861C87"/>
    <w:rsid w:val="00870C58"/>
    <w:rsid w:val="00870D54"/>
    <w:rsid w:val="00872122"/>
    <w:rsid w:val="0087535C"/>
    <w:rsid w:val="008757D2"/>
    <w:rsid w:val="00875C83"/>
    <w:rsid w:val="0087680C"/>
    <w:rsid w:val="008835BC"/>
    <w:rsid w:val="008842B1"/>
    <w:rsid w:val="00887028"/>
    <w:rsid w:val="00887341"/>
    <w:rsid w:val="008873CB"/>
    <w:rsid w:val="00891B5B"/>
    <w:rsid w:val="00892847"/>
    <w:rsid w:val="00893DF2"/>
    <w:rsid w:val="00893ECC"/>
    <w:rsid w:val="008A48D4"/>
    <w:rsid w:val="008B00E7"/>
    <w:rsid w:val="008B08E8"/>
    <w:rsid w:val="008B26A8"/>
    <w:rsid w:val="008B32DF"/>
    <w:rsid w:val="008B33F4"/>
    <w:rsid w:val="008B3A6F"/>
    <w:rsid w:val="008B3C37"/>
    <w:rsid w:val="008B3D1D"/>
    <w:rsid w:val="008B3FF0"/>
    <w:rsid w:val="008B5652"/>
    <w:rsid w:val="008B5FC3"/>
    <w:rsid w:val="008C0922"/>
    <w:rsid w:val="008C2145"/>
    <w:rsid w:val="008C23AE"/>
    <w:rsid w:val="008C5B0E"/>
    <w:rsid w:val="008C5B90"/>
    <w:rsid w:val="008D1F9F"/>
    <w:rsid w:val="008D28E3"/>
    <w:rsid w:val="008E012E"/>
    <w:rsid w:val="008E0C16"/>
    <w:rsid w:val="008E0DC5"/>
    <w:rsid w:val="008E1A50"/>
    <w:rsid w:val="008E231F"/>
    <w:rsid w:val="008E4A1E"/>
    <w:rsid w:val="008F1910"/>
    <w:rsid w:val="008F1C14"/>
    <w:rsid w:val="008F3841"/>
    <w:rsid w:val="008F5724"/>
    <w:rsid w:val="009001F7"/>
    <w:rsid w:val="009040F6"/>
    <w:rsid w:val="00912232"/>
    <w:rsid w:val="00912234"/>
    <w:rsid w:val="00912A59"/>
    <w:rsid w:val="00915529"/>
    <w:rsid w:val="00921BA3"/>
    <w:rsid w:val="009225C2"/>
    <w:rsid w:val="00922CFE"/>
    <w:rsid w:val="0092354E"/>
    <w:rsid w:val="0092563D"/>
    <w:rsid w:val="00925B3D"/>
    <w:rsid w:val="009274A1"/>
    <w:rsid w:val="009277F0"/>
    <w:rsid w:val="009278DA"/>
    <w:rsid w:val="00934822"/>
    <w:rsid w:val="009367CA"/>
    <w:rsid w:val="00937529"/>
    <w:rsid w:val="009401C3"/>
    <w:rsid w:val="0094059A"/>
    <w:rsid w:val="00941E5A"/>
    <w:rsid w:val="00944774"/>
    <w:rsid w:val="00947417"/>
    <w:rsid w:val="00947A8D"/>
    <w:rsid w:val="00950061"/>
    <w:rsid w:val="00951632"/>
    <w:rsid w:val="009557AD"/>
    <w:rsid w:val="00960262"/>
    <w:rsid w:val="00960616"/>
    <w:rsid w:val="0096451C"/>
    <w:rsid w:val="009648E8"/>
    <w:rsid w:val="00965466"/>
    <w:rsid w:val="00965AE8"/>
    <w:rsid w:val="00972EB9"/>
    <w:rsid w:val="009737E1"/>
    <w:rsid w:val="009806E9"/>
    <w:rsid w:val="00990A0E"/>
    <w:rsid w:val="009933B4"/>
    <w:rsid w:val="00995770"/>
    <w:rsid w:val="00995E40"/>
    <w:rsid w:val="0099684F"/>
    <w:rsid w:val="00996FBD"/>
    <w:rsid w:val="009A0D4F"/>
    <w:rsid w:val="009A3DC6"/>
    <w:rsid w:val="009A443D"/>
    <w:rsid w:val="009A4A5C"/>
    <w:rsid w:val="009A579B"/>
    <w:rsid w:val="009A7B87"/>
    <w:rsid w:val="009B38BB"/>
    <w:rsid w:val="009B39B3"/>
    <w:rsid w:val="009B6FBF"/>
    <w:rsid w:val="009C4530"/>
    <w:rsid w:val="009C5625"/>
    <w:rsid w:val="009D1AF0"/>
    <w:rsid w:val="009E0FD2"/>
    <w:rsid w:val="009E1EC9"/>
    <w:rsid w:val="009E5907"/>
    <w:rsid w:val="009F0FDA"/>
    <w:rsid w:val="009F3A3F"/>
    <w:rsid w:val="009F78F9"/>
    <w:rsid w:val="00A0103B"/>
    <w:rsid w:val="00A0259A"/>
    <w:rsid w:val="00A04370"/>
    <w:rsid w:val="00A04CD6"/>
    <w:rsid w:val="00A05562"/>
    <w:rsid w:val="00A05600"/>
    <w:rsid w:val="00A05A2D"/>
    <w:rsid w:val="00A063FD"/>
    <w:rsid w:val="00A074FF"/>
    <w:rsid w:val="00A07CF0"/>
    <w:rsid w:val="00A13FDE"/>
    <w:rsid w:val="00A16408"/>
    <w:rsid w:val="00A178D1"/>
    <w:rsid w:val="00A178E0"/>
    <w:rsid w:val="00A200D1"/>
    <w:rsid w:val="00A21B4F"/>
    <w:rsid w:val="00A22050"/>
    <w:rsid w:val="00A31485"/>
    <w:rsid w:val="00A329B4"/>
    <w:rsid w:val="00A34797"/>
    <w:rsid w:val="00A34C56"/>
    <w:rsid w:val="00A362AF"/>
    <w:rsid w:val="00A368D0"/>
    <w:rsid w:val="00A45C45"/>
    <w:rsid w:val="00A513E0"/>
    <w:rsid w:val="00A55938"/>
    <w:rsid w:val="00A55DB0"/>
    <w:rsid w:val="00A60559"/>
    <w:rsid w:val="00A62C1D"/>
    <w:rsid w:val="00A639F1"/>
    <w:rsid w:val="00A63E3B"/>
    <w:rsid w:val="00A73D24"/>
    <w:rsid w:val="00A75F92"/>
    <w:rsid w:val="00A8038F"/>
    <w:rsid w:val="00A81BE9"/>
    <w:rsid w:val="00A839E6"/>
    <w:rsid w:val="00A83F95"/>
    <w:rsid w:val="00A843D5"/>
    <w:rsid w:val="00A86494"/>
    <w:rsid w:val="00A9210E"/>
    <w:rsid w:val="00A93610"/>
    <w:rsid w:val="00A93DEC"/>
    <w:rsid w:val="00A951CC"/>
    <w:rsid w:val="00A95DF7"/>
    <w:rsid w:val="00A96CDC"/>
    <w:rsid w:val="00A96DCF"/>
    <w:rsid w:val="00AA0B90"/>
    <w:rsid w:val="00AA6F59"/>
    <w:rsid w:val="00AB0328"/>
    <w:rsid w:val="00AB333A"/>
    <w:rsid w:val="00AB3AF4"/>
    <w:rsid w:val="00AB4A73"/>
    <w:rsid w:val="00AB6634"/>
    <w:rsid w:val="00AC0EB1"/>
    <w:rsid w:val="00AC3FB6"/>
    <w:rsid w:val="00AD14AB"/>
    <w:rsid w:val="00AD14DD"/>
    <w:rsid w:val="00AD2E77"/>
    <w:rsid w:val="00AD63EA"/>
    <w:rsid w:val="00AE1788"/>
    <w:rsid w:val="00AE31B6"/>
    <w:rsid w:val="00AE35FF"/>
    <w:rsid w:val="00AE4D8A"/>
    <w:rsid w:val="00AE6531"/>
    <w:rsid w:val="00AF09AD"/>
    <w:rsid w:val="00AF0BD6"/>
    <w:rsid w:val="00AF18AB"/>
    <w:rsid w:val="00AF417E"/>
    <w:rsid w:val="00B020A8"/>
    <w:rsid w:val="00B053ED"/>
    <w:rsid w:val="00B05546"/>
    <w:rsid w:val="00B06742"/>
    <w:rsid w:val="00B07F9C"/>
    <w:rsid w:val="00B20841"/>
    <w:rsid w:val="00B20A34"/>
    <w:rsid w:val="00B24398"/>
    <w:rsid w:val="00B24854"/>
    <w:rsid w:val="00B26C27"/>
    <w:rsid w:val="00B30311"/>
    <w:rsid w:val="00B313B7"/>
    <w:rsid w:val="00B3580A"/>
    <w:rsid w:val="00B40E4F"/>
    <w:rsid w:val="00B412DB"/>
    <w:rsid w:val="00B415F0"/>
    <w:rsid w:val="00B4279C"/>
    <w:rsid w:val="00B43D51"/>
    <w:rsid w:val="00B442B3"/>
    <w:rsid w:val="00B44AC8"/>
    <w:rsid w:val="00B45827"/>
    <w:rsid w:val="00B45DA7"/>
    <w:rsid w:val="00B5245A"/>
    <w:rsid w:val="00B53B18"/>
    <w:rsid w:val="00B55AE8"/>
    <w:rsid w:val="00B60AFB"/>
    <w:rsid w:val="00B751C5"/>
    <w:rsid w:val="00B76A38"/>
    <w:rsid w:val="00B76D00"/>
    <w:rsid w:val="00B773A7"/>
    <w:rsid w:val="00B82F90"/>
    <w:rsid w:val="00B86A83"/>
    <w:rsid w:val="00B92703"/>
    <w:rsid w:val="00B93476"/>
    <w:rsid w:val="00B93EF2"/>
    <w:rsid w:val="00BA2500"/>
    <w:rsid w:val="00BA37AA"/>
    <w:rsid w:val="00BA38B0"/>
    <w:rsid w:val="00BA39C3"/>
    <w:rsid w:val="00BA639B"/>
    <w:rsid w:val="00BB0782"/>
    <w:rsid w:val="00BB0C88"/>
    <w:rsid w:val="00BB3C1B"/>
    <w:rsid w:val="00BB5F75"/>
    <w:rsid w:val="00BB7D64"/>
    <w:rsid w:val="00BC025C"/>
    <w:rsid w:val="00BC1711"/>
    <w:rsid w:val="00BC2F50"/>
    <w:rsid w:val="00BD1743"/>
    <w:rsid w:val="00BD289C"/>
    <w:rsid w:val="00BD798A"/>
    <w:rsid w:val="00BE6556"/>
    <w:rsid w:val="00BE6A68"/>
    <w:rsid w:val="00BE6C6E"/>
    <w:rsid w:val="00BF0D15"/>
    <w:rsid w:val="00BF6926"/>
    <w:rsid w:val="00C0178D"/>
    <w:rsid w:val="00C04EB4"/>
    <w:rsid w:val="00C076F0"/>
    <w:rsid w:val="00C12000"/>
    <w:rsid w:val="00C15862"/>
    <w:rsid w:val="00C210F1"/>
    <w:rsid w:val="00C251F9"/>
    <w:rsid w:val="00C25F53"/>
    <w:rsid w:val="00C375E1"/>
    <w:rsid w:val="00C41F3D"/>
    <w:rsid w:val="00C42AC9"/>
    <w:rsid w:val="00C5351E"/>
    <w:rsid w:val="00C62EE3"/>
    <w:rsid w:val="00C649E5"/>
    <w:rsid w:val="00C70FBD"/>
    <w:rsid w:val="00C723AD"/>
    <w:rsid w:val="00C73A05"/>
    <w:rsid w:val="00C73AA0"/>
    <w:rsid w:val="00C748C9"/>
    <w:rsid w:val="00C756E1"/>
    <w:rsid w:val="00C77CEE"/>
    <w:rsid w:val="00C80016"/>
    <w:rsid w:val="00C818BC"/>
    <w:rsid w:val="00C83756"/>
    <w:rsid w:val="00C83875"/>
    <w:rsid w:val="00C850C2"/>
    <w:rsid w:val="00C915FA"/>
    <w:rsid w:val="00C9184A"/>
    <w:rsid w:val="00C95426"/>
    <w:rsid w:val="00CA00B3"/>
    <w:rsid w:val="00CA79C9"/>
    <w:rsid w:val="00CB295C"/>
    <w:rsid w:val="00CB40F6"/>
    <w:rsid w:val="00CB4BC9"/>
    <w:rsid w:val="00CB5338"/>
    <w:rsid w:val="00CC18AA"/>
    <w:rsid w:val="00CC55E0"/>
    <w:rsid w:val="00CD0284"/>
    <w:rsid w:val="00CD204B"/>
    <w:rsid w:val="00CE1734"/>
    <w:rsid w:val="00CE226F"/>
    <w:rsid w:val="00CE236F"/>
    <w:rsid w:val="00CE30F3"/>
    <w:rsid w:val="00CE41E0"/>
    <w:rsid w:val="00CE673A"/>
    <w:rsid w:val="00CF7039"/>
    <w:rsid w:val="00CF74BA"/>
    <w:rsid w:val="00D032D5"/>
    <w:rsid w:val="00D04F37"/>
    <w:rsid w:val="00D05AD4"/>
    <w:rsid w:val="00D07AEA"/>
    <w:rsid w:val="00D10004"/>
    <w:rsid w:val="00D16226"/>
    <w:rsid w:val="00D16EE9"/>
    <w:rsid w:val="00D17779"/>
    <w:rsid w:val="00D20C7F"/>
    <w:rsid w:val="00D24D48"/>
    <w:rsid w:val="00D25890"/>
    <w:rsid w:val="00D2744D"/>
    <w:rsid w:val="00D32755"/>
    <w:rsid w:val="00D34725"/>
    <w:rsid w:val="00D403CD"/>
    <w:rsid w:val="00D40761"/>
    <w:rsid w:val="00D42AA2"/>
    <w:rsid w:val="00D4352C"/>
    <w:rsid w:val="00D435AF"/>
    <w:rsid w:val="00D45FBC"/>
    <w:rsid w:val="00D47723"/>
    <w:rsid w:val="00D47F04"/>
    <w:rsid w:val="00D51027"/>
    <w:rsid w:val="00D52788"/>
    <w:rsid w:val="00D53C3C"/>
    <w:rsid w:val="00D54183"/>
    <w:rsid w:val="00D55F67"/>
    <w:rsid w:val="00D61821"/>
    <w:rsid w:val="00D6228D"/>
    <w:rsid w:val="00D63DB7"/>
    <w:rsid w:val="00D64F42"/>
    <w:rsid w:val="00D65FD5"/>
    <w:rsid w:val="00D72891"/>
    <w:rsid w:val="00D75AD1"/>
    <w:rsid w:val="00D77F1A"/>
    <w:rsid w:val="00D824EA"/>
    <w:rsid w:val="00D84DF7"/>
    <w:rsid w:val="00D87E9E"/>
    <w:rsid w:val="00D9047A"/>
    <w:rsid w:val="00D9256A"/>
    <w:rsid w:val="00D93BE9"/>
    <w:rsid w:val="00D97E83"/>
    <w:rsid w:val="00DA5B7F"/>
    <w:rsid w:val="00DA7EC8"/>
    <w:rsid w:val="00DB0249"/>
    <w:rsid w:val="00DB053D"/>
    <w:rsid w:val="00DB211D"/>
    <w:rsid w:val="00DB7361"/>
    <w:rsid w:val="00DC0CD0"/>
    <w:rsid w:val="00DC2097"/>
    <w:rsid w:val="00DC4151"/>
    <w:rsid w:val="00DC4CBF"/>
    <w:rsid w:val="00DC4E86"/>
    <w:rsid w:val="00DC56C0"/>
    <w:rsid w:val="00DC6548"/>
    <w:rsid w:val="00DC733A"/>
    <w:rsid w:val="00DD2317"/>
    <w:rsid w:val="00DD3C6C"/>
    <w:rsid w:val="00DD4275"/>
    <w:rsid w:val="00DD5B3A"/>
    <w:rsid w:val="00DD71CF"/>
    <w:rsid w:val="00DE0830"/>
    <w:rsid w:val="00DE2A1D"/>
    <w:rsid w:val="00DE61D6"/>
    <w:rsid w:val="00DE6209"/>
    <w:rsid w:val="00DE7CF6"/>
    <w:rsid w:val="00DF2AC7"/>
    <w:rsid w:val="00DF415E"/>
    <w:rsid w:val="00DF4BB4"/>
    <w:rsid w:val="00E0394F"/>
    <w:rsid w:val="00E11CDF"/>
    <w:rsid w:val="00E13188"/>
    <w:rsid w:val="00E22209"/>
    <w:rsid w:val="00E25A2E"/>
    <w:rsid w:val="00E30277"/>
    <w:rsid w:val="00E32CB4"/>
    <w:rsid w:val="00E33722"/>
    <w:rsid w:val="00E338E6"/>
    <w:rsid w:val="00E34713"/>
    <w:rsid w:val="00E36D98"/>
    <w:rsid w:val="00E451B5"/>
    <w:rsid w:val="00E46CFC"/>
    <w:rsid w:val="00E51607"/>
    <w:rsid w:val="00E51699"/>
    <w:rsid w:val="00E55DE1"/>
    <w:rsid w:val="00E565EA"/>
    <w:rsid w:val="00E6165E"/>
    <w:rsid w:val="00E61A94"/>
    <w:rsid w:val="00E631BF"/>
    <w:rsid w:val="00E65476"/>
    <w:rsid w:val="00E66C32"/>
    <w:rsid w:val="00E672FD"/>
    <w:rsid w:val="00E72B93"/>
    <w:rsid w:val="00E73A44"/>
    <w:rsid w:val="00E766D1"/>
    <w:rsid w:val="00E767FA"/>
    <w:rsid w:val="00E77720"/>
    <w:rsid w:val="00E80268"/>
    <w:rsid w:val="00E80438"/>
    <w:rsid w:val="00E80928"/>
    <w:rsid w:val="00E81052"/>
    <w:rsid w:val="00E812FB"/>
    <w:rsid w:val="00E813B1"/>
    <w:rsid w:val="00E82F9F"/>
    <w:rsid w:val="00E8369F"/>
    <w:rsid w:val="00E84710"/>
    <w:rsid w:val="00E8580E"/>
    <w:rsid w:val="00E87E6F"/>
    <w:rsid w:val="00E91A63"/>
    <w:rsid w:val="00E91D9D"/>
    <w:rsid w:val="00E93E55"/>
    <w:rsid w:val="00E943B2"/>
    <w:rsid w:val="00E953B5"/>
    <w:rsid w:val="00E96353"/>
    <w:rsid w:val="00E96B1D"/>
    <w:rsid w:val="00EA07D6"/>
    <w:rsid w:val="00EA097A"/>
    <w:rsid w:val="00EA2C4A"/>
    <w:rsid w:val="00EA6193"/>
    <w:rsid w:val="00EB163B"/>
    <w:rsid w:val="00EB24F1"/>
    <w:rsid w:val="00EB5D7B"/>
    <w:rsid w:val="00EC01E0"/>
    <w:rsid w:val="00EC50C5"/>
    <w:rsid w:val="00EC51C3"/>
    <w:rsid w:val="00ED717C"/>
    <w:rsid w:val="00EE0FEB"/>
    <w:rsid w:val="00EE1646"/>
    <w:rsid w:val="00EE446A"/>
    <w:rsid w:val="00EE7F22"/>
    <w:rsid w:val="00EF084A"/>
    <w:rsid w:val="00EF0C74"/>
    <w:rsid w:val="00EF4AA3"/>
    <w:rsid w:val="00EF753C"/>
    <w:rsid w:val="00F00CEE"/>
    <w:rsid w:val="00F00DA2"/>
    <w:rsid w:val="00F022A4"/>
    <w:rsid w:val="00F02E8F"/>
    <w:rsid w:val="00F04029"/>
    <w:rsid w:val="00F143AE"/>
    <w:rsid w:val="00F208AD"/>
    <w:rsid w:val="00F2338F"/>
    <w:rsid w:val="00F23C47"/>
    <w:rsid w:val="00F27FBF"/>
    <w:rsid w:val="00F34F87"/>
    <w:rsid w:val="00F37319"/>
    <w:rsid w:val="00F40EDE"/>
    <w:rsid w:val="00F42B7D"/>
    <w:rsid w:val="00F43153"/>
    <w:rsid w:val="00F436EA"/>
    <w:rsid w:val="00F4450D"/>
    <w:rsid w:val="00F47815"/>
    <w:rsid w:val="00F50988"/>
    <w:rsid w:val="00F50A2D"/>
    <w:rsid w:val="00F510A6"/>
    <w:rsid w:val="00F51985"/>
    <w:rsid w:val="00F60803"/>
    <w:rsid w:val="00F61FF4"/>
    <w:rsid w:val="00F62C72"/>
    <w:rsid w:val="00F631E8"/>
    <w:rsid w:val="00F635E6"/>
    <w:rsid w:val="00F63CBE"/>
    <w:rsid w:val="00F63F20"/>
    <w:rsid w:val="00F644D7"/>
    <w:rsid w:val="00F6493E"/>
    <w:rsid w:val="00F64AD4"/>
    <w:rsid w:val="00F711DC"/>
    <w:rsid w:val="00F71C75"/>
    <w:rsid w:val="00F75EED"/>
    <w:rsid w:val="00F76523"/>
    <w:rsid w:val="00F7662D"/>
    <w:rsid w:val="00F771A9"/>
    <w:rsid w:val="00F77FE0"/>
    <w:rsid w:val="00F8056D"/>
    <w:rsid w:val="00F838DA"/>
    <w:rsid w:val="00F84D87"/>
    <w:rsid w:val="00F9391B"/>
    <w:rsid w:val="00F97EF7"/>
    <w:rsid w:val="00FA1282"/>
    <w:rsid w:val="00FA19D3"/>
    <w:rsid w:val="00FA373A"/>
    <w:rsid w:val="00FA5FD2"/>
    <w:rsid w:val="00FB0532"/>
    <w:rsid w:val="00FB0866"/>
    <w:rsid w:val="00FB2F27"/>
    <w:rsid w:val="00FB4585"/>
    <w:rsid w:val="00FB55D3"/>
    <w:rsid w:val="00FB5F2A"/>
    <w:rsid w:val="00FB61A3"/>
    <w:rsid w:val="00FC050C"/>
    <w:rsid w:val="00FC0D51"/>
    <w:rsid w:val="00FC40D8"/>
    <w:rsid w:val="00FC4A52"/>
    <w:rsid w:val="00FC7D4E"/>
    <w:rsid w:val="00FD13C6"/>
    <w:rsid w:val="00FD3818"/>
    <w:rsid w:val="00FD3A7A"/>
    <w:rsid w:val="00FD50E9"/>
    <w:rsid w:val="00FD51AF"/>
    <w:rsid w:val="00FD58F9"/>
    <w:rsid w:val="00FE020A"/>
    <w:rsid w:val="00FE2ADF"/>
    <w:rsid w:val="00FE568B"/>
    <w:rsid w:val="00FE5B33"/>
    <w:rsid w:val="00FE6D1F"/>
    <w:rsid w:val="00FF006E"/>
    <w:rsid w:val="00FF1D03"/>
    <w:rsid w:val="00FF25B4"/>
    <w:rsid w:val="00FF2786"/>
    <w:rsid w:val="00FF2820"/>
    <w:rsid w:val="00FF504D"/>
    <w:rsid w:val="00FF52B7"/>
    <w:rsid w:val="00FF5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69964"/>
  <w15:docId w15:val="{1D84EBE9-6CBE-0849-BF8B-BA60A903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3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PZP - Tytuł 1"/>
    <w:basedOn w:val="Normalny"/>
    <w:next w:val="Normalny"/>
    <w:link w:val="Nagwek1Znak"/>
    <w:qFormat/>
    <w:rsid w:val="000B44EB"/>
    <w:pPr>
      <w:keepNext/>
      <w:numPr>
        <w:numId w:val="1"/>
      </w:numPr>
      <w:suppressAutoHyphens/>
      <w:jc w:val="center"/>
      <w:outlineLvl w:val="0"/>
    </w:pPr>
    <w:rPr>
      <w:rFonts w:ascii="Arial" w:hAnsi="Arial" w:cs="Arial"/>
      <w:b/>
      <w:bCs/>
      <w:sz w:val="20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B44EB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44EB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44EB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0B44EB"/>
    <w:pPr>
      <w:numPr>
        <w:ilvl w:val="4"/>
        <w:numId w:val="1"/>
      </w:numPr>
      <w:suppressAutoHyphens/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0B44EB"/>
    <w:pPr>
      <w:numPr>
        <w:ilvl w:val="5"/>
        <w:numId w:val="1"/>
      </w:numPr>
      <w:suppressAutoHyphens/>
      <w:spacing w:before="240" w:after="60"/>
      <w:outlineLvl w:val="5"/>
    </w:pPr>
    <w:rPr>
      <w:b/>
      <w:bCs/>
      <w:sz w:val="22"/>
      <w:szCs w:val="22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0B44EB"/>
    <w:pPr>
      <w:numPr>
        <w:ilvl w:val="6"/>
        <w:numId w:val="1"/>
      </w:numPr>
      <w:suppressAutoHyphens/>
      <w:spacing w:before="240" w:after="60"/>
      <w:outlineLvl w:val="6"/>
    </w:pPr>
    <w:rPr>
      <w:rFonts w:ascii="Calibri" w:hAnsi="Calibri" w:cs="Calibri"/>
      <w:lang w:eastAsia="zh-CN"/>
    </w:rPr>
  </w:style>
  <w:style w:type="paragraph" w:styleId="Nagwek8">
    <w:name w:val="heading 8"/>
    <w:basedOn w:val="Normalny"/>
    <w:next w:val="Normalny"/>
    <w:link w:val="Nagwek8Znak"/>
    <w:qFormat/>
    <w:rsid w:val="000B44EB"/>
    <w:pPr>
      <w:keepNext/>
      <w:widowControl w:val="0"/>
      <w:numPr>
        <w:ilvl w:val="7"/>
        <w:numId w:val="1"/>
      </w:numPr>
      <w:suppressAutoHyphens/>
      <w:jc w:val="center"/>
      <w:outlineLvl w:val="7"/>
    </w:pPr>
    <w:rPr>
      <w:rFonts w:ascii="Arial" w:hAnsi="Arial" w:cs="Arial"/>
      <w:sz w:val="22"/>
      <w:szCs w:val="22"/>
      <w:u w:val="single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0B44EB"/>
    <w:pPr>
      <w:keepNext/>
      <w:widowControl w:val="0"/>
      <w:numPr>
        <w:ilvl w:val="8"/>
        <w:numId w:val="1"/>
      </w:numPr>
      <w:suppressAutoHyphens/>
      <w:jc w:val="center"/>
      <w:outlineLvl w:val="8"/>
    </w:pPr>
    <w:rPr>
      <w:rFonts w:ascii="Arial" w:hAnsi="Arial" w:cs="Arial"/>
      <w:b/>
      <w:bCs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"/>
    <w:basedOn w:val="Normalny"/>
    <w:link w:val="TekstpodstawowyZnak"/>
    <w:rsid w:val="000B44EB"/>
    <w:pPr>
      <w:suppressAutoHyphens/>
      <w:spacing w:after="120"/>
    </w:pPr>
    <w:rPr>
      <w:lang w:eastAsia="zh-CN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uiPriority w:val="99"/>
    <w:rsid w:val="000B44E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Preambuła,Numerowanie,L1,Akapit z listą5,BulletC,Obiekt,List Paragraph1,List Paragraph,Akapit z listą1,RR PGE Akapit z listą,Styl 1,normalny tekst,paragraf,lp1,Akapit z listą BS,Bulleted list,Odstavec,Podsis rysunku,T_SZ_List Paragraph,x."/>
    <w:basedOn w:val="Normalny"/>
    <w:link w:val="AkapitzlistZnak"/>
    <w:uiPriority w:val="34"/>
    <w:qFormat/>
    <w:rsid w:val="000B44EB"/>
    <w:pPr>
      <w:suppressAutoHyphens/>
      <w:ind w:left="720"/>
    </w:pPr>
    <w:rPr>
      <w:lang w:eastAsia="zh-CN"/>
    </w:rPr>
  </w:style>
  <w:style w:type="paragraph" w:styleId="Tekstpodstawowywcity">
    <w:name w:val="Body Text Indent"/>
    <w:basedOn w:val="Normalny"/>
    <w:link w:val="TekstpodstawowywcityZnak"/>
    <w:rsid w:val="000B44EB"/>
    <w:pPr>
      <w:suppressAutoHyphens/>
      <w:spacing w:after="120"/>
      <w:ind w:left="283"/>
    </w:pPr>
    <w:rPr>
      <w:rFonts w:ascii="Arial" w:hAnsi="Arial" w:cs="Arial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B44EB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link w:val="Akapitzlist"/>
    <w:uiPriority w:val="99"/>
    <w:qFormat/>
    <w:locked/>
    <w:rsid w:val="000B44E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h1">
    <w:name w:val="h1"/>
    <w:basedOn w:val="Domylnaczcionkaakapitu"/>
    <w:rsid w:val="000B44EB"/>
  </w:style>
  <w:style w:type="character" w:styleId="Hipercze">
    <w:name w:val="Hyperlink"/>
    <w:rsid w:val="000B44EB"/>
    <w:rPr>
      <w:color w:val="0000FF"/>
      <w:u w:val="single"/>
    </w:rPr>
  </w:style>
  <w:style w:type="paragraph" w:customStyle="1" w:styleId="msonormalcxspdrugie">
    <w:name w:val="msonormalcxspdrugie"/>
    <w:basedOn w:val="Normalny"/>
    <w:rsid w:val="000B44EB"/>
    <w:pPr>
      <w:spacing w:before="100" w:beforeAutospacing="1" w:after="100" w:afterAutospacing="1"/>
    </w:pPr>
  </w:style>
  <w:style w:type="paragraph" w:customStyle="1" w:styleId="ust">
    <w:name w:val="ust"/>
    <w:rsid w:val="000B44EB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zh-CN"/>
    </w:rPr>
  </w:style>
  <w:style w:type="paragraph" w:customStyle="1" w:styleId="BodyText21">
    <w:name w:val="Body Text 21"/>
    <w:basedOn w:val="Normalny"/>
    <w:rsid w:val="000B44EB"/>
    <w:pPr>
      <w:widowControl w:val="0"/>
      <w:suppressAutoHyphens/>
      <w:ind w:firstLine="60"/>
      <w:jc w:val="both"/>
    </w:pPr>
    <w:rPr>
      <w:rFonts w:ascii="Arial" w:hAnsi="Arial" w:cs="Arial"/>
      <w:lang w:eastAsia="zh-CN"/>
    </w:rPr>
  </w:style>
  <w:style w:type="paragraph" w:customStyle="1" w:styleId="Default">
    <w:name w:val="Default"/>
    <w:rsid w:val="000B44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0B44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rsid w:val="000B44EB"/>
    <w:rPr>
      <w:rFonts w:ascii="Calibri" w:eastAsia="Calibri" w:hAnsi="Calibri" w:cs="Times New Roman"/>
    </w:rPr>
  </w:style>
  <w:style w:type="character" w:customStyle="1" w:styleId="Nagwek1Znak">
    <w:name w:val="Nagłówek 1 Znak"/>
    <w:aliases w:val="PZP - Tytuł 1 Znak"/>
    <w:basedOn w:val="Domylnaczcionkaakapitu"/>
    <w:link w:val="Nagwek1"/>
    <w:rsid w:val="000B44EB"/>
    <w:rPr>
      <w:rFonts w:ascii="Arial" w:eastAsia="Times New Roman" w:hAnsi="Arial" w:cs="Arial"/>
      <w:b/>
      <w:bCs/>
      <w:sz w:val="20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0B44EB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sid w:val="000B44EB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9"/>
    <w:rsid w:val="000B44EB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rsid w:val="000B44EB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0B44EB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Nagwek7Znak">
    <w:name w:val="Nagłówek 7 Znak"/>
    <w:basedOn w:val="Domylnaczcionkaakapitu"/>
    <w:link w:val="Nagwek7"/>
    <w:rsid w:val="000B44EB"/>
    <w:rPr>
      <w:rFonts w:ascii="Calibri" w:eastAsia="Times New Roman" w:hAnsi="Calibri" w:cs="Calibri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0B44EB"/>
    <w:rPr>
      <w:rFonts w:ascii="Arial" w:eastAsia="Times New Roman" w:hAnsi="Arial" w:cs="Arial"/>
      <w:u w:val="single"/>
      <w:lang w:eastAsia="zh-CN"/>
    </w:rPr>
  </w:style>
  <w:style w:type="character" w:customStyle="1" w:styleId="Nagwek9Znak">
    <w:name w:val="Nagłówek 9 Znak"/>
    <w:basedOn w:val="Domylnaczcionkaakapitu"/>
    <w:link w:val="Nagwek9"/>
    <w:rsid w:val="000B44EB"/>
    <w:rPr>
      <w:rFonts w:ascii="Arial" w:eastAsia="Times New Roman" w:hAnsi="Arial" w:cs="Arial"/>
      <w:b/>
      <w:bCs/>
      <w:lang w:eastAsia="zh-CN"/>
    </w:rPr>
  </w:style>
  <w:style w:type="table" w:styleId="Tabela-Siatka">
    <w:name w:val="Table Grid"/>
    <w:basedOn w:val="Standardowy"/>
    <w:rsid w:val="000B44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0B44E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ntStyle43">
    <w:name w:val="Font Style43"/>
    <w:rsid w:val="000B44EB"/>
    <w:rPr>
      <w:rFonts w:ascii="Times New Roman" w:hAnsi="Times New Roman" w:cs="Times New Roman"/>
      <w:color w:val="000000"/>
      <w:sz w:val="20"/>
      <w:szCs w:val="20"/>
    </w:rPr>
  </w:style>
  <w:style w:type="paragraph" w:customStyle="1" w:styleId="Nagwekmniejszyrodek">
    <w:name w:val="Nagłówek mniejszy środek"/>
    <w:basedOn w:val="Normalny"/>
    <w:next w:val="Normalny"/>
    <w:rsid w:val="000B44EB"/>
    <w:pPr>
      <w:spacing w:before="240" w:after="240"/>
      <w:jc w:val="center"/>
    </w:pPr>
    <w:rPr>
      <w:rFonts w:asciiTheme="minorHAnsi" w:hAnsiTheme="minorHAnsi"/>
      <w:b/>
      <w:bCs/>
      <w:sz w:val="22"/>
      <w:szCs w:val="20"/>
    </w:rPr>
  </w:style>
  <w:style w:type="paragraph" w:customStyle="1" w:styleId="TABPogrrodek">
    <w:name w:val="TAB Pogr Środek"/>
    <w:basedOn w:val="Normalny"/>
    <w:rsid w:val="000B44EB"/>
    <w:pPr>
      <w:spacing w:before="60" w:after="60"/>
      <w:jc w:val="center"/>
    </w:pPr>
    <w:rPr>
      <w:rFonts w:ascii="Calibri" w:hAnsi="Calibri"/>
      <w:b/>
      <w:bCs/>
      <w:sz w:val="22"/>
      <w:szCs w:val="20"/>
    </w:rPr>
  </w:style>
  <w:style w:type="paragraph" w:customStyle="1" w:styleId="Tab10pktpogrrodek">
    <w:name w:val="Tab 10 pkt pogr środek"/>
    <w:basedOn w:val="Normalny"/>
    <w:rsid w:val="000B44EB"/>
    <w:pPr>
      <w:spacing w:before="40" w:after="40"/>
      <w:jc w:val="center"/>
    </w:pPr>
    <w:rPr>
      <w:rFonts w:ascii="Calibri" w:hAnsi="Calibri"/>
      <w:b/>
      <w:bCs/>
      <w:sz w:val="20"/>
      <w:szCs w:val="20"/>
    </w:rPr>
  </w:style>
  <w:style w:type="paragraph" w:styleId="Nagwek">
    <w:name w:val="header"/>
    <w:aliases w:val="Nagłówek strony,Nagłówek strony nieparzystej"/>
    <w:basedOn w:val="Normalny"/>
    <w:link w:val="NagwekZnak"/>
    <w:unhideWhenUsed/>
    <w:qFormat/>
    <w:rsid w:val="00F34F87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qFormat/>
    <w:rsid w:val="00F34F87"/>
    <w:rPr>
      <w:rFonts w:eastAsiaTheme="minorEastAsia"/>
      <w:lang w:eastAsia="pl-PL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qFormat/>
    <w:rsid w:val="00C73A05"/>
    <w:pPr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qFormat/>
    <w:rsid w:val="00C73A05"/>
    <w:rPr>
      <w:rFonts w:ascii="Arial" w:eastAsia="Times New Roman" w:hAnsi="Arial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basedOn w:val="Domylnaczcionkaakapitu"/>
    <w:unhideWhenUsed/>
    <w:qFormat/>
    <w:rsid w:val="00C73A05"/>
    <w:rPr>
      <w:vertAlign w:val="superscript"/>
    </w:rPr>
  </w:style>
  <w:style w:type="paragraph" w:customStyle="1" w:styleId="Styl">
    <w:name w:val="Styl"/>
    <w:link w:val="StylZnak"/>
    <w:qFormat/>
    <w:rsid w:val="00663B6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StylZnak">
    <w:name w:val="Styl Znak"/>
    <w:link w:val="Styl"/>
    <w:qFormat/>
    <w:rsid w:val="00663B64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663B64"/>
    <w:rPr>
      <w:rFonts w:ascii="Calibri" w:eastAsia="Calibri" w:hAnsi="Calibri"/>
    </w:rPr>
  </w:style>
  <w:style w:type="paragraph" w:customStyle="1" w:styleId="pkt">
    <w:name w:val="pkt"/>
    <w:basedOn w:val="Normalny"/>
    <w:qFormat/>
    <w:rsid w:val="00663B64"/>
    <w:pPr>
      <w:spacing w:before="60" w:after="60"/>
      <w:ind w:left="851" w:hanging="295"/>
      <w:jc w:val="both"/>
    </w:pPr>
    <w:rPr>
      <w:color w:val="00000A"/>
      <w:szCs w:val="20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663B64"/>
    <w:pPr>
      <w:spacing w:after="200" w:line="276" w:lineRule="auto"/>
      <w:ind w:left="708"/>
    </w:pPr>
    <w:rPr>
      <w:rFonts w:ascii="Calibri" w:eastAsia="Calibri" w:hAnsi="Calibri" w:cstheme="minorBidi"/>
      <w:sz w:val="22"/>
      <w:szCs w:val="22"/>
    </w:rPr>
  </w:style>
  <w:style w:type="character" w:customStyle="1" w:styleId="PogrubienieTeksttreci2Calibri11pt">
    <w:name w:val="Pogrubienie;Tekst treści (2) + Calibri;11 pt"/>
    <w:basedOn w:val="Domylnaczcionkaakapitu"/>
    <w:rsid w:val="00C04EB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67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67EF"/>
    <w:pPr>
      <w:suppressAutoHyphens/>
    </w:pPr>
    <w:rPr>
      <w:rFonts w:ascii="Arial" w:hAnsi="Arial" w:cs="Arial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67EF"/>
    <w:rPr>
      <w:rFonts w:ascii="Arial" w:eastAsia="Times New Roman" w:hAnsi="Arial" w:cs="Arial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67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67EF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Teksttreci10Exact">
    <w:name w:val="Tekst treści (10) Exact"/>
    <w:basedOn w:val="Domylnaczcionkaakapitu"/>
    <w:rsid w:val="00183039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10">
    <w:name w:val="Tekst treści (10)_"/>
    <w:basedOn w:val="Domylnaczcionkaakapitu"/>
    <w:link w:val="Teksttreci100"/>
    <w:rsid w:val="00183039"/>
    <w:rPr>
      <w:rFonts w:ascii="Arial" w:eastAsia="Arial" w:hAnsi="Arial" w:cs="Arial"/>
      <w:b/>
      <w:bCs/>
      <w:sz w:val="15"/>
      <w:szCs w:val="15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183039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sz w:val="15"/>
      <w:szCs w:val="15"/>
      <w:lang w:eastAsia="en-US"/>
    </w:rPr>
  </w:style>
  <w:style w:type="character" w:customStyle="1" w:styleId="Teksttreci2Exact">
    <w:name w:val="Tekst treści (2) Exact"/>
    <w:basedOn w:val="Domylnaczcionkaakapitu"/>
    <w:rsid w:val="00183039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uiPriority w:val="99"/>
    <w:rsid w:val="00183039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83039"/>
    <w:pPr>
      <w:widowControl w:val="0"/>
      <w:shd w:val="clear" w:color="auto" w:fill="FFFFFF"/>
      <w:spacing w:before="180" w:after="180" w:line="0" w:lineRule="atLeast"/>
      <w:ind w:hanging="1460"/>
      <w:jc w:val="center"/>
    </w:pPr>
    <w:rPr>
      <w:rFonts w:ascii="Arial" w:eastAsia="Arial" w:hAnsi="Arial" w:cs="Arial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E8369F"/>
    <w:pPr>
      <w:tabs>
        <w:tab w:val="center" w:pos="4536"/>
        <w:tab w:val="right" w:pos="9072"/>
      </w:tabs>
    </w:pPr>
    <w:rPr>
      <w:rFonts w:ascii="Arial" w:hAnsi="Arial"/>
    </w:rPr>
  </w:style>
  <w:style w:type="character" w:customStyle="1" w:styleId="StopkaZnak">
    <w:name w:val="Stopka Znak"/>
    <w:basedOn w:val="Domylnaczcionkaakapitu"/>
    <w:link w:val="Stopka"/>
    <w:uiPriority w:val="99"/>
    <w:rsid w:val="00E8369F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7DD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5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5B4"/>
    <w:rPr>
      <w:rFonts w:ascii="Arial" w:eastAsia="Times New Roman" w:hAnsi="Arial" w:cs="Arial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5B4"/>
    <w:rPr>
      <w:vertAlign w:val="superscript"/>
    </w:rPr>
  </w:style>
  <w:style w:type="character" w:customStyle="1" w:styleId="email">
    <w:name w:val="email"/>
    <w:basedOn w:val="Domylnaczcionkaakapitu"/>
    <w:rsid w:val="0070458F"/>
  </w:style>
  <w:style w:type="paragraph" w:styleId="Podtytu">
    <w:name w:val="Subtitle"/>
    <w:basedOn w:val="Normalny"/>
    <w:next w:val="Normalny"/>
    <w:link w:val="PodtytuZnak"/>
    <w:uiPriority w:val="11"/>
    <w:qFormat/>
    <w:rsid w:val="00CB295C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11"/>
    <w:rsid w:val="00CB295C"/>
    <w:rPr>
      <w:rFonts w:ascii="Arial" w:eastAsia="Arial" w:hAnsi="Arial" w:cs="Arial"/>
      <w:color w:val="666666"/>
      <w:sz w:val="30"/>
      <w:szCs w:val="30"/>
      <w:lang w:eastAsia="pl-PL"/>
    </w:rPr>
  </w:style>
  <w:style w:type="character" w:styleId="Pogrubienie">
    <w:name w:val="Strong"/>
    <w:aliases w:val="Tekst treści (2) + 9,5 pt5,Tekst treści (16) + Calibri,11 pt,Tekst treści (6) + 10,5 pt"/>
    <w:uiPriority w:val="22"/>
    <w:qFormat/>
    <w:rsid w:val="006B6AEA"/>
    <w:rPr>
      <w:b/>
      <w:bCs/>
    </w:rPr>
  </w:style>
  <w:style w:type="paragraph" w:customStyle="1" w:styleId="Teksttreci21">
    <w:name w:val="Tekst treści (2)1"/>
    <w:basedOn w:val="Normalny"/>
    <w:uiPriority w:val="99"/>
    <w:rsid w:val="006B6AEA"/>
    <w:pPr>
      <w:widowControl w:val="0"/>
      <w:shd w:val="clear" w:color="auto" w:fill="FFFFFF"/>
      <w:spacing w:line="240" w:lineRule="atLeast"/>
      <w:ind w:hanging="540"/>
    </w:pPr>
    <w:rPr>
      <w:rFonts w:ascii="Tahoma" w:eastAsiaTheme="minorEastAsia" w:hAnsi="Tahoma" w:cs="Tahoma"/>
      <w:sz w:val="22"/>
      <w:szCs w:val="22"/>
    </w:rPr>
  </w:style>
  <w:style w:type="paragraph" w:customStyle="1" w:styleId="Zwykytekst1">
    <w:name w:val="Zwykły tekst1"/>
    <w:basedOn w:val="Normalny"/>
    <w:rsid w:val="005C3951"/>
    <w:pPr>
      <w:suppressAutoHyphens/>
      <w:spacing w:after="200" w:line="276" w:lineRule="auto"/>
    </w:pPr>
    <w:rPr>
      <w:rFonts w:ascii="Courier New" w:eastAsia="Calibri" w:hAnsi="Courier New" w:cs="Courier New"/>
      <w:sz w:val="20"/>
      <w:szCs w:val="20"/>
      <w:lang w:eastAsia="zh-CN"/>
    </w:rPr>
  </w:style>
  <w:style w:type="character" w:customStyle="1" w:styleId="Teksttreci3">
    <w:name w:val="Tekst treści (3)_"/>
    <w:link w:val="Teksttreci31"/>
    <w:uiPriority w:val="99"/>
    <w:rsid w:val="005C3951"/>
    <w:rPr>
      <w:rFonts w:ascii="Tahoma" w:hAnsi="Tahoma" w:cs="Tahoma"/>
      <w:sz w:val="15"/>
      <w:szCs w:val="15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5C3951"/>
    <w:pPr>
      <w:widowControl w:val="0"/>
      <w:shd w:val="clear" w:color="auto" w:fill="FFFFFF"/>
      <w:spacing w:before="60" w:line="240" w:lineRule="atLeast"/>
    </w:pPr>
    <w:rPr>
      <w:rFonts w:ascii="Tahoma" w:eastAsiaTheme="minorHAnsi" w:hAnsi="Tahoma" w:cs="Tahoma"/>
      <w:sz w:val="15"/>
      <w:szCs w:val="15"/>
      <w:lang w:eastAsia="en-US"/>
    </w:rPr>
  </w:style>
  <w:style w:type="character" w:customStyle="1" w:styleId="Teksttreci16">
    <w:name w:val="Tekst treści (16)_"/>
    <w:link w:val="Teksttreci161"/>
    <w:uiPriority w:val="99"/>
    <w:rsid w:val="005C3951"/>
    <w:rPr>
      <w:rFonts w:ascii="Segoe UI" w:hAnsi="Segoe UI" w:cs="Segoe UI"/>
      <w:sz w:val="18"/>
      <w:szCs w:val="18"/>
      <w:shd w:val="clear" w:color="auto" w:fill="FFFFFF"/>
    </w:rPr>
  </w:style>
  <w:style w:type="paragraph" w:customStyle="1" w:styleId="Teksttreci161">
    <w:name w:val="Tekst treści (16)1"/>
    <w:basedOn w:val="Normalny"/>
    <w:link w:val="Teksttreci16"/>
    <w:uiPriority w:val="99"/>
    <w:rsid w:val="005C3951"/>
    <w:pPr>
      <w:widowControl w:val="0"/>
      <w:shd w:val="clear" w:color="auto" w:fill="FFFFFF"/>
      <w:spacing w:line="254" w:lineRule="exact"/>
      <w:ind w:hanging="1840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treci11">
    <w:name w:val="Tekst treści (11)_"/>
    <w:link w:val="Teksttreci110"/>
    <w:uiPriority w:val="99"/>
    <w:rsid w:val="005C3951"/>
    <w:rPr>
      <w:rFonts w:ascii="Calibri" w:hAnsi="Calibri" w:cs="Calibri"/>
      <w:i/>
      <w:iCs/>
      <w:shd w:val="clear" w:color="auto" w:fill="FFFFFF"/>
    </w:rPr>
  </w:style>
  <w:style w:type="character" w:customStyle="1" w:styleId="Teksttreci11SegoeUI">
    <w:name w:val="Tekst treści (11) + Segoe UI"/>
    <w:aliases w:val="9 pt2,Bez kursywy1"/>
    <w:uiPriority w:val="99"/>
    <w:rsid w:val="005C3951"/>
    <w:rPr>
      <w:rFonts w:ascii="Segoe UI" w:hAnsi="Segoe UI" w:cs="Segoe UI"/>
      <w:i w:val="0"/>
      <w:iCs w:val="0"/>
      <w:sz w:val="18"/>
      <w:szCs w:val="18"/>
      <w:shd w:val="clear" w:color="auto" w:fill="FFFFFF"/>
    </w:rPr>
  </w:style>
  <w:style w:type="character" w:customStyle="1" w:styleId="Nagwek12">
    <w:name w:val="Nagłówek #1 (2)_"/>
    <w:link w:val="Nagwek120"/>
    <w:uiPriority w:val="99"/>
    <w:rsid w:val="005C3951"/>
    <w:rPr>
      <w:rFonts w:ascii="Calibri" w:hAnsi="Calibri" w:cs="Calibri"/>
      <w:b/>
      <w:bCs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uiPriority w:val="99"/>
    <w:rsid w:val="005C3951"/>
    <w:pPr>
      <w:widowControl w:val="0"/>
      <w:shd w:val="clear" w:color="auto" w:fill="FFFFFF"/>
      <w:spacing w:before="480" w:after="180" w:line="240" w:lineRule="atLeast"/>
      <w:ind w:hanging="380"/>
      <w:jc w:val="both"/>
    </w:pPr>
    <w:rPr>
      <w:rFonts w:ascii="Calibri" w:eastAsiaTheme="minorHAnsi" w:hAnsi="Calibri" w:cs="Calibri"/>
      <w:i/>
      <w:iCs/>
      <w:sz w:val="22"/>
      <w:szCs w:val="22"/>
      <w:lang w:eastAsia="en-US"/>
    </w:rPr>
  </w:style>
  <w:style w:type="paragraph" w:customStyle="1" w:styleId="Nagwek120">
    <w:name w:val="Nagłówek #1 (2)"/>
    <w:basedOn w:val="Normalny"/>
    <w:link w:val="Nagwek12"/>
    <w:uiPriority w:val="99"/>
    <w:rsid w:val="005C3951"/>
    <w:pPr>
      <w:widowControl w:val="0"/>
      <w:shd w:val="clear" w:color="auto" w:fill="FFFFFF"/>
      <w:spacing w:after="360" w:line="240" w:lineRule="atLeast"/>
      <w:jc w:val="center"/>
      <w:outlineLvl w:val="0"/>
    </w:pPr>
    <w:rPr>
      <w:rFonts w:ascii="Calibri" w:eastAsiaTheme="minorHAnsi" w:hAnsi="Calibri" w:cs="Calibri"/>
      <w:b/>
      <w:bCs/>
      <w:sz w:val="22"/>
      <w:szCs w:val="22"/>
      <w:lang w:eastAsia="en-US"/>
    </w:rPr>
  </w:style>
  <w:style w:type="character" w:customStyle="1" w:styleId="Teksttreci24">
    <w:name w:val="Tekst treści (24)_"/>
    <w:link w:val="Teksttreci240"/>
    <w:uiPriority w:val="99"/>
    <w:rsid w:val="005C3951"/>
    <w:rPr>
      <w:rFonts w:ascii="FrankRuehl" w:hAnsi="FrankRuehl" w:cs="FrankRuehl"/>
      <w:sz w:val="28"/>
      <w:szCs w:val="28"/>
      <w:shd w:val="clear" w:color="auto" w:fill="FFFFFF"/>
    </w:rPr>
  </w:style>
  <w:style w:type="character" w:customStyle="1" w:styleId="Teksttreci24SegoeUI">
    <w:name w:val="Tekst treści (24) + Segoe UI"/>
    <w:aliases w:val="10,5 pt2"/>
    <w:uiPriority w:val="99"/>
    <w:rsid w:val="005C3951"/>
    <w:rPr>
      <w:rFonts w:ascii="Segoe UI" w:hAnsi="Segoe UI" w:cs="Segoe UI"/>
      <w:sz w:val="21"/>
      <w:szCs w:val="21"/>
      <w:shd w:val="clear" w:color="auto" w:fill="FFFFFF"/>
    </w:rPr>
  </w:style>
  <w:style w:type="paragraph" w:customStyle="1" w:styleId="Teksttreci240">
    <w:name w:val="Tekst treści (24)"/>
    <w:basedOn w:val="Normalny"/>
    <w:link w:val="Teksttreci24"/>
    <w:uiPriority w:val="99"/>
    <w:rsid w:val="005C3951"/>
    <w:pPr>
      <w:widowControl w:val="0"/>
      <w:shd w:val="clear" w:color="auto" w:fill="FFFFFF"/>
      <w:spacing w:before="240" w:line="279" w:lineRule="exact"/>
      <w:jc w:val="center"/>
    </w:pPr>
    <w:rPr>
      <w:rFonts w:ascii="FrankRuehl" w:eastAsiaTheme="minorHAnsi" w:hAnsi="FrankRuehl" w:cs="FrankRuehl"/>
      <w:sz w:val="28"/>
      <w:szCs w:val="28"/>
      <w:lang w:eastAsia="en-US"/>
    </w:rPr>
  </w:style>
  <w:style w:type="character" w:customStyle="1" w:styleId="Brak">
    <w:name w:val="Brak"/>
    <w:rsid w:val="00872122"/>
  </w:style>
  <w:style w:type="numbering" w:customStyle="1" w:styleId="Punktor">
    <w:name w:val="Punktor"/>
    <w:rsid w:val="004331F1"/>
    <w:pPr>
      <w:numPr>
        <w:numId w:val="2"/>
      </w:numPr>
    </w:pPr>
  </w:style>
  <w:style w:type="numbering" w:customStyle="1" w:styleId="Numery">
    <w:name w:val="Numery"/>
    <w:rsid w:val="004331F1"/>
    <w:pPr>
      <w:numPr>
        <w:numId w:val="3"/>
      </w:numPr>
    </w:pPr>
  </w:style>
  <w:style w:type="paragraph" w:customStyle="1" w:styleId="Domylne">
    <w:name w:val="Domyślne"/>
    <w:rsid w:val="004331F1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bdr w:val="nil"/>
      <w:lang w:eastAsia="pl-PL"/>
    </w:rPr>
  </w:style>
  <w:style w:type="paragraph" w:customStyle="1" w:styleId="Tre">
    <w:name w:val="Treść"/>
    <w:rsid w:val="0005254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pl-PL"/>
    </w:rPr>
  </w:style>
  <w:style w:type="table" w:customStyle="1" w:styleId="Jasnalista1">
    <w:name w:val="Jasna lista1"/>
    <w:basedOn w:val="Standardowy"/>
    <w:uiPriority w:val="61"/>
    <w:rsid w:val="005774C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Poprawka">
    <w:name w:val="Revision"/>
    <w:hidden/>
    <w:uiPriority w:val="99"/>
    <w:semiHidden/>
    <w:rsid w:val="00444186"/>
    <w:pPr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NormalnyWeb">
    <w:name w:val="Normal (Web)"/>
    <w:basedOn w:val="Normalny"/>
    <w:uiPriority w:val="99"/>
    <w:rsid w:val="00F51985"/>
    <w:pPr>
      <w:spacing w:before="100" w:beforeAutospacing="1" w:after="100" w:afterAutospacing="1"/>
    </w:pPr>
  </w:style>
  <w:style w:type="character" w:customStyle="1" w:styleId="CharStyle68">
    <w:name w:val="Char Style 68"/>
    <w:basedOn w:val="Domylnaczcionkaakapitu"/>
    <w:link w:val="Style67"/>
    <w:locked/>
    <w:rsid w:val="00B3580A"/>
    <w:rPr>
      <w:b/>
      <w:bCs/>
      <w:shd w:val="clear" w:color="auto" w:fill="FFFFFF"/>
    </w:rPr>
  </w:style>
  <w:style w:type="paragraph" w:customStyle="1" w:styleId="Style67">
    <w:name w:val="Style 67"/>
    <w:basedOn w:val="Normalny"/>
    <w:link w:val="CharStyle68"/>
    <w:rsid w:val="00B3580A"/>
    <w:pPr>
      <w:shd w:val="clear" w:color="auto" w:fill="FFFFFF"/>
      <w:spacing w:before="300" w:after="120" w:line="222" w:lineRule="exac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57141C"/>
  </w:style>
  <w:style w:type="paragraph" w:customStyle="1" w:styleId="gwp49a3c064msolistparagraph">
    <w:name w:val="gwp49a3c064_msolistparagraph"/>
    <w:basedOn w:val="Normalny"/>
    <w:rsid w:val="00892847"/>
    <w:pPr>
      <w:spacing w:before="100" w:beforeAutospacing="1" w:after="100" w:afterAutospacing="1"/>
    </w:pPr>
  </w:style>
  <w:style w:type="character" w:customStyle="1" w:styleId="gwpbf791a39size">
    <w:name w:val="gwpbf791a39_size"/>
    <w:basedOn w:val="Domylnaczcionkaakapitu"/>
    <w:rsid w:val="00083B08"/>
  </w:style>
  <w:style w:type="character" w:customStyle="1" w:styleId="gwpbf791a39colour">
    <w:name w:val="gwpbf791a39_colour"/>
    <w:basedOn w:val="Domylnaczcionkaakapitu"/>
    <w:rsid w:val="00083B08"/>
  </w:style>
  <w:style w:type="character" w:customStyle="1" w:styleId="product-show-specification-item">
    <w:name w:val="product-show-specification-item"/>
    <w:basedOn w:val="Domylnaczcionkaakapitu"/>
    <w:rsid w:val="00AD63EA"/>
  </w:style>
  <w:style w:type="paragraph" w:styleId="Tekstdymka">
    <w:name w:val="Balloon Text"/>
    <w:basedOn w:val="Normalny"/>
    <w:link w:val="TekstdymkaZnak"/>
    <w:uiPriority w:val="99"/>
    <w:semiHidden/>
    <w:unhideWhenUsed/>
    <w:rsid w:val="008E0C1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C1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ttribute-name">
    <w:name w:val="attribute-name"/>
    <w:basedOn w:val="Domylnaczcionkaakapitu"/>
    <w:rsid w:val="00E34713"/>
  </w:style>
  <w:style w:type="character" w:customStyle="1" w:styleId="attribute-value">
    <w:name w:val="attribute-value"/>
    <w:basedOn w:val="Domylnaczcionkaakapitu"/>
    <w:rsid w:val="00E34713"/>
  </w:style>
  <w:style w:type="character" w:customStyle="1" w:styleId="ng-star-inserted">
    <w:name w:val="ng-star-inserted"/>
    <w:basedOn w:val="Domylnaczcionkaakapitu"/>
    <w:rsid w:val="00E34713"/>
  </w:style>
  <w:style w:type="character" w:customStyle="1" w:styleId="technical-attributesattribute-value--dictionary">
    <w:name w:val="technical-attributes__attribute-value--dictionary"/>
    <w:basedOn w:val="Domylnaczcionkaakapitu"/>
    <w:rsid w:val="00E34713"/>
  </w:style>
  <w:style w:type="character" w:customStyle="1" w:styleId="tooltipkeyword">
    <w:name w:val="tooltip_keyword"/>
    <w:basedOn w:val="Domylnaczcionkaakapitu"/>
    <w:rsid w:val="00E34713"/>
  </w:style>
  <w:style w:type="paragraph" w:customStyle="1" w:styleId="Tekstkomentarza1">
    <w:name w:val="Tekst komentarza1"/>
    <w:basedOn w:val="Normalny"/>
    <w:rsid w:val="00DC56C0"/>
    <w:rPr>
      <w:sz w:val="20"/>
      <w:szCs w:val="20"/>
      <w:lang w:eastAsia="ar-SA"/>
    </w:rPr>
  </w:style>
  <w:style w:type="character" w:customStyle="1" w:styleId="Teksttreci13">
    <w:name w:val="Tekst treści (13)_"/>
    <w:basedOn w:val="Domylnaczcionkaakapitu"/>
    <w:link w:val="Teksttreci130"/>
    <w:uiPriority w:val="99"/>
    <w:rsid w:val="002F2C95"/>
    <w:rPr>
      <w:rFonts w:ascii="Times New Roman" w:hAnsi="Times New Roman" w:cs="Times New Roman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2F2C95"/>
    <w:pPr>
      <w:widowControl w:val="0"/>
      <w:shd w:val="clear" w:color="auto" w:fill="FFFFFF"/>
      <w:spacing w:before="60" w:line="254" w:lineRule="exact"/>
      <w:jc w:val="both"/>
    </w:pPr>
    <w:rPr>
      <w:rFonts w:eastAsiaTheme="minorHAnsi"/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852C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F6293-2809-4555-B52C-B4362B5E6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1025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Kłos</dc:creator>
  <cp:keywords/>
  <dc:description/>
  <cp:lastModifiedBy>MONIKA OLICHWIER</cp:lastModifiedBy>
  <cp:revision>5</cp:revision>
  <cp:lastPrinted>2022-11-23T10:18:00Z</cp:lastPrinted>
  <dcterms:created xsi:type="dcterms:W3CDTF">2026-08-25T10:48:00Z</dcterms:created>
  <dcterms:modified xsi:type="dcterms:W3CDTF">2026-08-25T11:55:00Z</dcterms:modified>
</cp:coreProperties>
</file>